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0B1A" w:rsidRDefault="00CB0B1A" w:rsidP="00CB0B1A">
      <w:pPr>
        <w:pStyle w:val="Heading21"/>
        <w:kinsoku w:val="0"/>
        <w:overflowPunct w:val="0"/>
        <w:spacing w:before="184" w:line="360" w:lineRule="auto"/>
        <w:ind w:left="3814" w:right="3804"/>
        <w:jc w:val="center"/>
        <w:outlineLvl w:val="9"/>
      </w:pPr>
      <w:r>
        <w:t>Проверочная</w:t>
      </w:r>
      <w:r>
        <w:rPr>
          <w:spacing w:val="-1"/>
        </w:rPr>
        <w:t xml:space="preserve"> работа</w:t>
      </w:r>
      <w:r>
        <w:rPr>
          <w:spacing w:val="20"/>
        </w:rPr>
        <w:t xml:space="preserve"> </w:t>
      </w:r>
      <w:r>
        <w:rPr>
          <w:spacing w:val="-1"/>
        </w:rPr>
        <w:t>по</w:t>
      </w:r>
      <w:r>
        <w:t xml:space="preserve"> БИОЛОГИИ</w:t>
      </w:r>
    </w:p>
    <w:p w:rsidR="00CB0B1A" w:rsidRDefault="00CB0B1A" w:rsidP="00CB0B1A">
      <w:pPr>
        <w:pStyle w:val="Heading21"/>
        <w:kinsoku w:val="0"/>
        <w:overflowPunct w:val="0"/>
        <w:spacing w:before="184" w:line="360" w:lineRule="auto"/>
        <w:ind w:left="3814" w:right="3804"/>
        <w:jc w:val="center"/>
        <w:outlineLvl w:val="9"/>
        <w:rPr>
          <w:b w:val="0"/>
          <w:bCs w:val="0"/>
        </w:rPr>
      </w:pPr>
      <w:r>
        <w:rPr>
          <w:b w:val="0"/>
          <w:bCs w:val="0"/>
        </w:rPr>
        <w:t xml:space="preserve">5 </w:t>
      </w:r>
      <w:r>
        <w:rPr>
          <w:b w:val="0"/>
          <w:bCs w:val="0"/>
          <w:spacing w:val="-1"/>
        </w:rPr>
        <w:t>КЛАСС</w:t>
      </w:r>
    </w:p>
    <w:p w:rsidR="00CB0B1A" w:rsidRDefault="00CB0B1A" w:rsidP="00CB0B1A">
      <w:pPr>
        <w:pStyle w:val="a3"/>
        <w:kinsoku w:val="0"/>
        <w:overflowPunct w:val="0"/>
        <w:rPr>
          <w:b/>
          <w:bCs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146"/>
      </w:pPr>
      <w:r>
        <w:rPr>
          <w:spacing w:val="-1"/>
        </w:rPr>
        <w:t>Рассмотрите</w:t>
      </w:r>
      <w:r>
        <w:t xml:space="preserve"> </w:t>
      </w:r>
      <w:r>
        <w:rPr>
          <w:spacing w:val="-1"/>
        </w:rPr>
        <w:t>изображение</w:t>
      </w:r>
      <w:r>
        <w:t xml:space="preserve"> чёрной</w:t>
      </w:r>
      <w:r>
        <w:rPr>
          <w:spacing w:val="-2"/>
        </w:rPr>
        <w:t xml:space="preserve"> </w:t>
      </w:r>
      <w:r>
        <w:t>смородины</w:t>
      </w:r>
      <w:r>
        <w:rPr>
          <w:spacing w:val="-2"/>
        </w:rPr>
        <w:t xml:space="preserve"> </w:t>
      </w:r>
      <w:r>
        <w:t xml:space="preserve">и </w:t>
      </w:r>
      <w:r>
        <w:rPr>
          <w:spacing w:val="-1"/>
        </w:rPr>
        <w:t>выполните</w:t>
      </w:r>
      <w:r>
        <w:t xml:space="preserve"> задания.</w:t>
      </w:r>
    </w:p>
    <w:p w:rsidR="00CB0B1A" w:rsidRDefault="00CB0B1A" w:rsidP="00CB0B1A">
      <w:pPr>
        <w:pStyle w:val="a3"/>
        <w:kinsoku w:val="0"/>
        <w:overflowPunct w:val="0"/>
        <w:spacing w:before="3"/>
        <w:rPr>
          <w:sz w:val="16"/>
          <w:szCs w:val="16"/>
        </w:rPr>
      </w:pPr>
    </w:p>
    <w:p w:rsidR="00CB0B1A" w:rsidRDefault="00CB0B1A" w:rsidP="00CB0B1A">
      <w:pPr>
        <w:pStyle w:val="a3"/>
        <w:tabs>
          <w:tab w:val="left" w:pos="3660"/>
        </w:tabs>
        <w:kinsoku w:val="0"/>
        <w:overflowPunct w:val="0"/>
        <w:spacing w:line="200" w:lineRule="atLeast"/>
        <w:ind w:left="100"/>
        <w:rPr>
          <w:sz w:val="20"/>
          <w:szCs w:val="20"/>
        </w:rPr>
      </w:pPr>
      <w:r>
        <w:rPr>
          <w:position w:val="77"/>
          <w:sz w:val="20"/>
          <w:szCs w:val="20"/>
        </w:rPr>
        <w:t xml:space="preserve"> </w:t>
      </w:r>
      <w:r>
        <w:rPr>
          <w:position w:val="77"/>
          <w:sz w:val="20"/>
          <w:szCs w:val="20"/>
        </w:rPr>
        <w:tab/>
      </w:r>
      <w:r>
        <w:rPr>
          <w:noProof/>
          <w:sz w:val="20"/>
          <w:szCs w:val="20"/>
          <w:lang w:eastAsia="ru-RU"/>
        </w:rPr>
        <w:drawing>
          <wp:inline distT="0" distB="0" distL="0" distR="0">
            <wp:extent cx="1345565" cy="2052955"/>
            <wp:effectExtent l="19050" t="0" r="6985" b="0"/>
            <wp:docPr id="1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5565" cy="2052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B1A" w:rsidRDefault="00CB0B1A" w:rsidP="00CB0B1A">
      <w:pPr>
        <w:pStyle w:val="a3"/>
        <w:kinsoku w:val="0"/>
        <w:overflowPunct w:val="0"/>
        <w:spacing w:before="11"/>
      </w:pPr>
    </w:p>
    <w:p w:rsidR="00CB0B1A" w:rsidRDefault="00CB0B1A" w:rsidP="00CB0B1A">
      <w:pPr>
        <w:pStyle w:val="a3"/>
        <w:numPr>
          <w:ilvl w:val="1"/>
          <w:numId w:val="1"/>
        </w:numPr>
        <w:tabs>
          <w:tab w:val="left" w:pos="1279"/>
        </w:tabs>
        <w:kinsoku w:val="0"/>
        <w:overflowPunct w:val="0"/>
        <w:ind w:left="858" w:firstLine="0"/>
      </w:pPr>
      <w:r>
        <w:rPr>
          <w:spacing w:val="-1"/>
        </w:rPr>
        <w:t>Покажите</w:t>
      </w:r>
      <w:r>
        <w:rPr>
          <w:spacing w:val="36"/>
        </w:rPr>
        <w:t xml:space="preserve"> </w:t>
      </w:r>
      <w:r>
        <w:t>стрелками</w:t>
      </w:r>
      <w:r>
        <w:rPr>
          <w:spacing w:val="35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rPr>
          <w:spacing w:val="-1"/>
        </w:rPr>
        <w:t>подпишите</w:t>
      </w:r>
      <w:r>
        <w:rPr>
          <w:spacing w:val="36"/>
        </w:rPr>
        <w:t xml:space="preserve"> </w:t>
      </w:r>
      <w:r>
        <w:rPr>
          <w:spacing w:val="-1"/>
        </w:rPr>
        <w:t>на</w:t>
      </w:r>
      <w:r>
        <w:rPr>
          <w:spacing w:val="36"/>
        </w:rPr>
        <w:t xml:space="preserve"> </w:t>
      </w:r>
      <w:r>
        <w:rPr>
          <w:spacing w:val="-1"/>
        </w:rPr>
        <w:t>рисунке</w:t>
      </w:r>
      <w:r>
        <w:rPr>
          <w:spacing w:val="36"/>
        </w:rPr>
        <w:t xml:space="preserve"> </w:t>
      </w:r>
      <w:r>
        <w:rPr>
          <w:i/>
          <w:iCs/>
          <w:spacing w:val="-1"/>
        </w:rPr>
        <w:t>стебель,</w:t>
      </w:r>
      <w:r>
        <w:rPr>
          <w:i/>
          <w:iCs/>
          <w:spacing w:val="35"/>
        </w:rPr>
        <w:t xml:space="preserve"> </w:t>
      </w:r>
      <w:r>
        <w:rPr>
          <w:i/>
          <w:iCs/>
          <w:spacing w:val="-1"/>
        </w:rPr>
        <w:t>лист,</w:t>
      </w:r>
      <w:r>
        <w:rPr>
          <w:i/>
          <w:iCs/>
          <w:spacing w:val="36"/>
        </w:rPr>
        <w:t xml:space="preserve"> </w:t>
      </w:r>
      <w:r>
        <w:rPr>
          <w:i/>
          <w:iCs/>
        </w:rPr>
        <w:t>цветок</w:t>
      </w:r>
      <w:r>
        <w:rPr>
          <w:i/>
          <w:iCs/>
          <w:spacing w:val="36"/>
        </w:rPr>
        <w:t xml:space="preserve"> </w:t>
      </w:r>
      <w:r>
        <w:rPr>
          <w:i/>
          <w:iCs/>
          <w:spacing w:val="-1"/>
        </w:rPr>
        <w:t>(соцветие),</w:t>
      </w:r>
      <w:r>
        <w:rPr>
          <w:i/>
          <w:iCs/>
          <w:spacing w:val="36"/>
        </w:rPr>
        <w:t xml:space="preserve"> </w:t>
      </w:r>
      <w:r>
        <w:rPr>
          <w:i/>
          <w:iCs/>
          <w:spacing w:val="-1"/>
        </w:rPr>
        <w:t>плод</w:t>
      </w:r>
    </w:p>
    <w:p w:rsidR="00CB0B1A" w:rsidRDefault="00CB0B1A" w:rsidP="00CB0B1A">
      <w:pPr>
        <w:pStyle w:val="a3"/>
        <w:kinsoku w:val="0"/>
        <w:overflowPunct w:val="0"/>
        <w:rPr>
          <w:spacing w:val="-1"/>
        </w:rPr>
      </w:pPr>
      <w:r>
        <w:t xml:space="preserve">чёрной </w:t>
      </w:r>
      <w:r>
        <w:rPr>
          <w:spacing w:val="-1"/>
        </w:rPr>
        <w:t>смородины.</w:t>
      </w:r>
    </w:p>
    <w:p w:rsidR="00CB0B1A" w:rsidRDefault="00CB0B1A" w:rsidP="00CB0B1A">
      <w:pPr>
        <w:pStyle w:val="a3"/>
        <w:kinsoku w:val="0"/>
        <w:overflowPunct w:val="0"/>
      </w:pPr>
    </w:p>
    <w:p w:rsidR="00CB0B1A" w:rsidRPr="00A81296" w:rsidRDefault="00CB0B1A" w:rsidP="00CB0B1A">
      <w:pPr>
        <w:pStyle w:val="a3"/>
        <w:numPr>
          <w:ilvl w:val="1"/>
          <w:numId w:val="1"/>
        </w:numPr>
        <w:tabs>
          <w:tab w:val="left" w:pos="1279"/>
        </w:tabs>
        <w:kinsoku w:val="0"/>
        <w:overflowPunct w:val="0"/>
        <w:spacing w:line="480" w:lineRule="auto"/>
        <w:ind w:left="858" w:right="2193" w:firstLine="0"/>
      </w:pPr>
      <w:r>
        <w:t>В</w:t>
      </w:r>
      <w:r>
        <w:rPr>
          <w:spacing w:val="-2"/>
        </w:rPr>
        <w:t xml:space="preserve"> </w:t>
      </w:r>
      <w:r>
        <w:rPr>
          <w:spacing w:val="-1"/>
        </w:rPr>
        <w:t>каком</w:t>
      </w:r>
      <w:r>
        <w:t xml:space="preserve"> </w:t>
      </w:r>
      <w:r>
        <w:rPr>
          <w:spacing w:val="-1"/>
        </w:rPr>
        <w:t>из этих</w:t>
      </w:r>
      <w:r>
        <w:t xml:space="preserve"> органов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течение</w:t>
      </w:r>
      <w:r>
        <w:t xml:space="preserve"> всего</w:t>
      </w:r>
      <w:r>
        <w:rPr>
          <w:spacing w:val="-2"/>
        </w:rPr>
        <w:t xml:space="preserve"> </w:t>
      </w:r>
      <w:r>
        <w:rPr>
          <w:spacing w:val="-1"/>
        </w:rPr>
        <w:t>лета</w:t>
      </w:r>
      <w:r>
        <w:t xml:space="preserve"> происходит</w:t>
      </w:r>
      <w:r>
        <w:rPr>
          <w:spacing w:val="-2"/>
        </w:rPr>
        <w:t xml:space="preserve"> </w:t>
      </w:r>
      <w:r>
        <w:rPr>
          <w:spacing w:val="-1"/>
        </w:rPr>
        <w:t>фотосинтез?</w:t>
      </w:r>
      <w:r>
        <w:rPr>
          <w:spacing w:val="35"/>
          <w:w w:val="99"/>
        </w:rPr>
        <w:t xml:space="preserve"> </w:t>
      </w:r>
      <w:r>
        <w:rPr>
          <w:spacing w:val="-1"/>
        </w:rPr>
        <w:t>Ответ:</w:t>
      </w:r>
      <w:r>
        <w:t xml:space="preserve">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               </w:t>
      </w:r>
      <w:r>
        <w:rPr>
          <w:spacing w:val="2"/>
          <w:u w:val="single"/>
        </w:rPr>
        <w:t xml:space="preserve"> </w: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100"/>
        <w:rPr>
          <w:sz w:val="20"/>
          <w:szCs w:val="20"/>
        </w:rPr>
      </w:pPr>
      <w:r>
        <w:rPr>
          <w:sz w:val="20"/>
          <w:szCs w:val="20"/>
        </w:rPr>
      </w:r>
      <w:r>
        <w:rPr>
          <w:sz w:val="20"/>
          <w:szCs w:val="20"/>
        </w:rPr>
        <w:pict>
          <v:group id="_x0000_s1101" style="width:21.75pt;height:26.8pt;mso-position-horizontal-relative:char;mso-position-vertical-relative:line" coordsize="435,536" o:allowincell="f">
            <v:shape id="_x0000_s1102" style="position:absolute;left:7;top:7;width:160;height:55;mso-position-horizontal-relative:page;mso-position-vertical-relative:page" coordsize="160,55" o:allowincell="f" path="m159,l135,1,113,4,91,8,70,15,49,23,30,34,11,45,,54e" filled="f">
              <v:path arrowok="t"/>
            </v:shape>
            <v:shape id="_x0000_s1103" style="position:absolute;left:7;top:7;width:420;height:521;mso-position-horizontal-relative:page;mso-position-vertical-relative:page" coordsize="420,521" o:allowincell="f" path="m,465r,1l18,479r18,11l56,499r20,8l97,513r22,4l141,520r25,-1l190,516r24,-4l236,505r22,-7l278,488r19,-11l315,465r17,-13l348,437r14,-16l375,404r11,-18l396,367r8,-20l410,327r5,-22l418,284r1,-23l418,238r-3,-23l410,193r-6,-21l395,151,385,132,374,113,361,96,346,79,331,64,314,51,296,39,277,28,257,19,236,11,215,5,192,2,169,,159,e" filled="f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04" type="#_x0000_t202" style="position:absolute;width:435;height:536;mso-position-horizontal-relative:page;mso-position-vertical-relative:page" o:allowincell="f" filled="f" stroked="f">
              <v:textbox style="mso-next-textbox:#_x0000_s1104" inset="0,0,0,0">
                <w:txbxContent>
                  <w:p w:rsidR="00CB0B1A" w:rsidRDefault="00CB0B1A" w:rsidP="00CB0B1A">
                    <w:pPr>
                      <w:pStyle w:val="a3"/>
                      <w:kinsoku w:val="0"/>
                      <w:overflowPunct w:val="0"/>
                      <w:spacing w:before="137"/>
                      <w:ind w:left="107"/>
                    </w:pPr>
                    <w:r>
                      <w:rPr>
                        <w:b/>
                        <w:bCs/>
                      </w:rPr>
                      <w:t>1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5"/>
        <w:rPr>
          <w:sz w:val="11"/>
          <w:szCs w:val="11"/>
        </w:rPr>
      </w:pPr>
    </w:p>
    <w:p w:rsidR="00CB0B1A" w:rsidRDefault="00CB0B1A" w:rsidP="00CB0B1A">
      <w:pPr>
        <w:pStyle w:val="a3"/>
        <w:kinsoku w:val="0"/>
        <w:overflowPunct w:val="0"/>
        <w:spacing w:before="89"/>
        <w:ind w:right="152"/>
      </w:pPr>
      <w:r>
        <w:t>1.3. В</w:t>
      </w:r>
      <w:r>
        <w:rPr>
          <w:spacing w:val="9"/>
        </w:rPr>
        <w:t xml:space="preserve"> </w:t>
      </w:r>
      <w:r>
        <w:t>приведённом</w:t>
      </w:r>
      <w:r>
        <w:rPr>
          <w:spacing w:val="10"/>
        </w:rPr>
        <w:t xml:space="preserve"> </w:t>
      </w:r>
      <w:r>
        <w:rPr>
          <w:spacing w:val="-1"/>
        </w:rPr>
        <w:t>ниже</w:t>
      </w:r>
      <w:r>
        <w:rPr>
          <w:spacing w:val="9"/>
        </w:rPr>
        <w:t xml:space="preserve"> </w:t>
      </w:r>
      <w:r>
        <w:t>списке</w:t>
      </w:r>
      <w:r>
        <w:rPr>
          <w:spacing w:val="8"/>
        </w:rPr>
        <w:t xml:space="preserve"> </w:t>
      </w:r>
      <w:r>
        <w:t>названы</w:t>
      </w:r>
      <w:r>
        <w:rPr>
          <w:spacing w:val="9"/>
        </w:rPr>
        <w:t xml:space="preserve"> </w:t>
      </w:r>
      <w:r>
        <w:t>органы</w:t>
      </w:r>
      <w:r>
        <w:rPr>
          <w:spacing w:val="9"/>
        </w:rPr>
        <w:t xml:space="preserve"> </w:t>
      </w:r>
      <w:r>
        <w:t>растения.</w:t>
      </w:r>
      <w:r>
        <w:rPr>
          <w:spacing w:val="9"/>
        </w:rPr>
        <w:t xml:space="preserve"> </w:t>
      </w:r>
      <w:r>
        <w:rPr>
          <w:spacing w:val="-1"/>
        </w:rPr>
        <w:t>Все</w:t>
      </w:r>
      <w:r>
        <w:rPr>
          <w:spacing w:val="9"/>
        </w:rPr>
        <w:t xml:space="preserve"> </w:t>
      </w:r>
      <w:r>
        <w:rPr>
          <w:spacing w:val="-1"/>
        </w:rPr>
        <w:t>они,</w:t>
      </w:r>
      <w:r>
        <w:rPr>
          <w:spacing w:val="9"/>
        </w:rPr>
        <w:t xml:space="preserve"> </w:t>
      </w:r>
      <w:r>
        <w:t>за</w:t>
      </w:r>
      <w:r>
        <w:rPr>
          <w:spacing w:val="9"/>
        </w:rPr>
        <w:t xml:space="preserve"> </w:t>
      </w:r>
      <w:r>
        <w:rPr>
          <w:spacing w:val="-1"/>
        </w:rPr>
        <w:t>исключением</w:t>
      </w:r>
      <w:r>
        <w:rPr>
          <w:spacing w:val="8"/>
        </w:rPr>
        <w:t xml:space="preserve"> </w:t>
      </w:r>
      <w:r>
        <w:rPr>
          <w:spacing w:val="-1"/>
        </w:rPr>
        <w:t>одного,</w:t>
      </w:r>
      <w:r>
        <w:rPr>
          <w:spacing w:val="37"/>
        </w:rPr>
        <w:t xml:space="preserve"> </w:t>
      </w:r>
      <w:r>
        <w:rPr>
          <w:spacing w:val="-1"/>
        </w:rPr>
        <w:t>выполняют</w:t>
      </w:r>
      <w:r>
        <w:rPr>
          <w:spacing w:val="17"/>
        </w:rPr>
        <w:t xml:space="preserve"> </w:t>
      </w:r>
      <w:r>
        <w:rPr>
          <w:spacing w:val="-1"/>
        </w:rPr>
        <w:t>функцию</w:t>
      </w:r>
      <w:r>
        <w:rPr>
          <w:spacing w:val="15"/>
        </w:rPr>
        <w:t xml:space="preserve"> </w:t>
      </w:r>
      <w:r>
        <w:rPr>
          <w:spacing w:val="-1"/>
        </w:rPr>
        <w:t>полового</w:t>
      </w:r>
      <w:r>
        <w:rPr>
          <w:spacing w:val="16"/>
        </w:rPr>
        <w:t xml:space="preserve"> </w:t>
      </w:r>
      <w:r>
        <w:rPr>
          <w:spacing w:val="-1"/>
        </w:rPr>
        <w:t>размножения.</w:t>
      </w:r>
      <w:r>
        <w:rPr>
          <w:spacing w:val="16"/>
        </w:rPr>
        <w:t xml:space="preserve"> </w:t>
      </w:r>
      <w:r>
        <w:rPr>
          <w:spacing w:val="-1"/>
        </w:rPr>
        <w:t>Выпишите</w:t>
      </w:r>
      <w:r>
        <w:rPr>
          <w:spacing w:val="17"/>
        </w:rPr>
        <w:t xml:space="preserve"> </w:t>
      </w:r>
      <w:r>
        <w:rPr>
          <w:spacing w:val="-1"/>
        </w:rPr>
        <w:t>название</w:t>
      </w:r>
      <w:r>
        <w:rPr>
          <w:spacing w:val="17"/>
        </w:rPr>
        <w:t xml:space="preserve"> </w:t>
      </w:r>
      <w:r>
        <w:t>органа</w:t>
      </w:r>
      <w:r>
        <w:rPr>
          <w:spacing w:val="17"/>
        </w:rPr>
        <w:t xml:space="preserve"> </w:t>
      </w:r>
      <w:r>
        <w:rPr>
          <w:spacing w:val="-1"/>
        </w:rPr>
        <w:t>растения,</w:t>
      </w:r>
      <w:r>
        <w:rPr>
          <w:spacing w:val="16"/>
        </w:rPr>
        <w:t xml:space="preserve"> </w:t>
      </w:r>
      <w:r>
        <w:t>который</w:t>
      </w:r>
    </w:p>
    <w:p w:rsidR="00CB0B1A" w:rsidRDefault="00CB0B1A" w:rsidP="00CB0B1A">
      <w:pPr>
        <w:pStyle w:val="a3"/>
        <w:kinsoku w:val="0"/>
        <w:overflowPunct w:val="0"/>
        <w:rPr>
          <w:spacing w:val="-1"/>
        </w:rPr>
      </w:pPr>
      <w:r>
        <w:rPr>
          <w:spacing w:val="-1"/>
        </w:rPr>
        <w:t>«выпадает»</w:t>
      </w:r>
      <w:r>
        <w:t xml:space="preserve"> </w:t>
      </w:r>
      <w:r>
        <w:rPr>
          <w:spacing w:val="-1"/>
        </w:rPr>
        <w:t xml:space="preserve">из </w:t>
      </w:r>
      <w:r>
        <w:t xml:space="preserve">общего ряда и </w:t>
      </w:r>
      <w:r>
        <w:rPr>
          <w:spacing w:val="-1"/>
        </w:rPr>
        <w:t>выполняет другую функцию.</w:t>
      </w:r>
      <w:r>
        <w:t xml:space="preserve"> </w:t>
      </w:r>
      <w:r>
        <w:rPr>
          <w:spacing w:val="-1"/>
        </w:rPr>
        <w:t>Объясните</w:t>
      </w:r>
      <w:r>
        <w:t xml:space="preserve"> </w:t>
      </w:r>
      <w:r>
        <w:rPr>
          <w:spacing w:val="-1"/>
        </w:rPr>
        <w:t>свой выбор.</w:t>
      </w:r>
    </w:p>
    <w:p w:rsidR="00CB0B1A" w:rsidRPr="00A81296" w:rsidRDefault="00CB0B1A" w:rsidP="00CB0B1A">
      <w:pPr>
        <w:pStyle w:val="a3"/>
        <w:kinsoku w:val="0"/>
        <w:overflowPunct w:val="0"/>
        <w:spacing w:before="185"/>
        <w:ind w:left="4228" w:right="3687"/>
        <w:jc w:val="center"/>
      </w:pPr>
      <w:r>
        <w:rPr>
          <w:i/>
          <w:iCs/>
          <w:spacing w:val="-1"/>
        </w:rPr>
        <w:t>Лист,</w:t>
      </w:r>
      <w:r>
        <w:rPr>
          <w:i/>
          <w:iCs/>
        </w:rPr>
        <w:t xml:space="preserve"> </w:t>
      </w:r>
      <w:r>
        <w:rPr>
          <w:i/>
          <w:iCs/>
          <w:spacing w:val="-1"/>
        </w:rPr>
        <w:t>плод,</w:t>
      </w:r>
      <w:r>
        <w:rPr>
          <w:i/>
          <w:iCs/>
          <w:spacing w:val="1"/>
        </w:rPr>
        <w:t xml:space="preserve"> </w:t>
      </w:r>
      <w:r>
        <w:rPr>
          <w:i/>
          <w:iCs/>
          <w:spacing w:val="-1"/>
        </w:rPr>
        <w:t>семя,</w:t>
      </w:r>
      <w:r>
        <w:rPr>
          <w:i/>
          <w:iCs/>
        </w:rPr>
        <w:t xml:space="preserve"> </w:t>
      </w:r>
      <w:r>
        <w:rPr>
          <w:i/>
          <w:iCs/>
          <w:spacing w:val="-1"/>
        </w:rPr>
        <w:t>цветок.</w:t>
      </w:r>
    </w:p>
    <w:p w:rsidR="00CB0B1A" w:rsidRDefault="00CB0B1A" w:rsidP="00CB0B1A">
      <w:pPr>
        <w:pStyle w:val="a3"/>
        <w:kinsoku w:val="0"/>
        <w:overflowPunct w:val="0"/>
      </w:pPr>
      <w:r>
        <w:rPr>
          <w:spacing w:val="-1"/>
        </w:rPr>
        <w:t>Ответ:</w:t>
      </w:r>
      <w:r>
        <w:t xml:space="preserve">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                                                                                                       </w:t>
      </w:r>
      <w:r>
        <w:rPr>
          <w:spacing w:val="1"/>
          <w:u w:val="single"/>
        </w:rPr>
        <w:t xml:space="preserve"> </w:t>
      </w:r>
    </w:p>
    <w:p w:rsidR="00CB0B1A" w:rsidRDefault="00CB0B1A" w:rsidP="00CB0B1A">
      <w:pPr>
        <w:pStyle w:val="a3"/>
        <w:kinsoku w:val="0"/>
        <w:overflowPunct w:val="0"/>
        <w:spacing w:line="200" w:lineRule="atLeast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4"/>
        <w:rPr>
          <w:sz w:val="22"/>
          <w:szCs w:val="22"/>
        </w:rPr>
      </w:pPr>
    </w:p>
    <w:p w:rsidR="00CB0B1A" w:rsidRDefault="00CB0B1A" w:rsidP="00CB0B1A">
      <w:pPr>
        <w:pStyle w:val="a3"/>
        <w:kinsoku w:val="0"/>
        <w:overflowPunct w:val="0"/>
        <w:spacing w:line="20" w:lineRule="atLeast"/>
        <w:ind w:left="853"/>
        <w:rPr>
          <w:sz w:val="2"/>
          <w:szCs w:val="2"/>
        </w:rPr>
      </w:pPr>
      <w:r>
        <w:rPr>
          <w:sz w:val="2"/>
          <w:szCs w:val="2"/>
        </w:rPr>
      </w:r>
      <w:r>
        <w:rPr>
          <w:sz w:val="2"/>
          <w:szCs w:val="2"/>
        </w:rPr>
        <w:pict>
          <v:group id="_x0000_s1099" style="width:480.5pt;height:1pt;mso-position-horizontal-relative:char;mso-position-vertical-relative:line" coordsize="9610,20" o:allowincell="f">
            <v:shape id="_x0000_s1100" style="position:absolute;left:4;top:4;width:9600;height:20;mso-position-horizontal-relative:page;mso-position-vertical-relative:page" coordsize="9600,20" o:allowincell="f" path="m,l9600,e" filled="f" strokeweight=".48pt">
              <v:path arrowok="t"/>
            </v:shape>
            <w10:wrap type="none"/>
            <w10:anchorlock/>
          </v:group>
        </w:pic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29"/>
        <w:ind w:right="152"/>
        <w:rPr>
          <w:spacing w:val="-1"/>
        </w:rPr>
      </w:pPr>
      <w:r>
        <w:t xml:space="preserve">У  </w:t>
      </w:r>
      <w:r>
        <w:rPr>
          <w:spacing w:val="53"/>
        </w:rPr>
        <w:t xml:space="preserve"> </w:t>
      </w:r>
      <w:r>
        <w:rPr>
          <w:spacing w:val="-1"/>
        </w:rPr>
        <w:t>смородины</w:t>
      </w:r>
      <w:r>
        <w:t xml:space="preserve">  </w:t>
      </w:r>
      <w:r>
        <w:rPr>
          <w:spacing w:val="52"/>
        </w:rPr>
        <w:t xml:space="preserve"> </w:t>
      </w:r>
      <w:r>
        <w:t xml:space="preserve">ранней  </w:t>
      </w:r>
      <w:r>
        <w:rPr>
          <w:spacing w:val="52"/>
        </w:rPr>
        <w:t xml:space="preserve"> </w:t>
      </w:r>
      <w:r>
        <w:t xml:space="preserve">весной  </w:t>
      </w:r>
      <w:r>
        <w:rPr>
          <w:spacing w:val="52"/>
        </w:rPr>
        <w:t xml:space="preserve"> </w:t>
      </w:r>
      <w:r>
        <w:t xml:space="preserve">появляются  </w:t>
      </w:r>
      <w:r>
        <w:rPr>
          <w:spacing w:val="52"/>
        </w:rPr>
        <w:t xml:space="preserve"> </w:t>
      </w:r>
      <w:r>
        <w:rPr>
          <w:spacing w:val="-1"/>
        </w:rPr>
        <w:t>молодые</w:t>
      </w:r>
      <w:r>
        <w:t xml:space="preserve">  </w:t>
      </w:r>
      <w:r>
        <w:rPr>
          <w:spacing w:val="52"/>
        </w:rPr>
        <w:t xml:space="preserve"> </w:t>
      </w:r>
      <w:r>
        <w:t xml:space="preserve">стебли  </w:t>
      </w:r>
      <w:r>
        <w:rPr>
          <w:spacing w:val="52"/>
        </w:rPr>
        <w:t xml:space="preserve"> </w:t>
      </w:r>
      <w:r>
        <w:t xml:space="preserve">с  </w:t>
      </w:r>
      <w:r>
        <w:rPr>
          <w:spacing w:val="53"/>
        </w:rPr>
        <w:t xml:space="preserve"> </w:t>
      </w:r>
      <w:r>
        <w:rPr>
          <w:spacing w:val="-1"/>
        </w:rPr>
        <w:t>листьями.</w:t>
      </w:r>
      <w:r>
        <w:t xml:space="preserve">  </w:t>
      </w:r>
      <w:r>
        <w:rPr>
          <w:spacing w:val="52"/>
        </w:rPr>
        <w:t xml:space="preserve"> </w:t>
      </w:r>
      <w:r>
        <w:rPr>
          <w:spacing w:val="-1"/>
        </w:rPr>
        <w:t>Найдите</w:t>
      </w:r>
      <w:r>
        <w:rPr>
          <w:spacing w:val="28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 xml:space="preserve">приведённом </w:t>
      </w:r>
      <w:r>
        <w:rPr>
          <w:spacing w:val="-1"/>
        </w:rPr>
        <w:t>ниже</w:t>
      </w:r>
      <w:r>
        <w:t xml:space="preserve"> </w:t>
      </w:r>
      <w:r>
        <w:rPr>
          <w:spacing w:val="-1"/>
        </w:rPr>
        <w:t>списке</w:t>
      </w:r>
      <w:r>
        <w:t xml:space="preserve"> и </w:t>
      </w:r>
      <w:r>
        <w:rPr>
          <w:spacing w:val="-1"/>
        </w:rPr>
        <w:t>запишите</w:t>
      </w:r>
      <w:r>
        <w:t xml:space="preserve"> </w:t>
      </w:r>
      <w:r>
        <w:rPr>
          <w:spacing w:val="-1"/>
        </w:rPr>
        <w:t>название</w:t>
      </w:r>
      <w:r>
        <w:t xml:space="preserve"> </w:t>
      </w:r>
      <w:r>
        <w:rPr>
          <w:spacing w:val="-1"/>
        </w:rPr>
        <w:t>этого</w:t>
      </w:r>
      <w:r>
        <w:t xml:space="preserve"> </w:t>
      </w:r>
      <w:r>
        <w:rPr>
          <w:spacing w:val="-1"/>
        </w:rPr>
        <w:t>процесса.</w:t>
      </w:r>
    </w:p>
    <w:p w:rsidR="00CB0B1A" w:rsidRDefault="00CB0B1A" w:rsidP="00CB0B1A">
      <w:pPr>
        <w:pStyle w:val="a3"/>
        <w:kinsoku w:val="0"/>
        <w:overflowPunct w:val="0"/>
        <w:spacing w:before="185"/>
        <w:ind w:left="3486"/>
      </w:pPr>
      <w:r>
        <w:rPr>
          <w:i/>
          <w:iCs/>
          <w:spacing w:val="-1"/>
        </w:rPr>
        <w:t>Дыхание,</w:t>
      </w:r>
      <w:r>
        <w:rPr>
          <w:i/>
          <w:iCs/>
        </w:rPr>
        <w:t xml:space="preserve"> </w:t>
      </w:r>
      <w:r>
        <w:rPr>
          <w:i/>
          <w:iCs/>
          <w:spacing w:val="-1"/>
        </w:rPr>
        <w:t>питание,</w:t>
      </w:r>
      <w:r>
        <w:rPr>
          <w:i/>
          <w:iCs/>
        </w:rPr>
        <w:t xml:space="preserve"> </w:t>
      </w:r>
      <w:r>
        <w:rPr>
          <w:i/>
          <w:iCs/>
          <w:spacing w:val="-1"/>
        </w:rPr>
        <w:t>рост,</w:t>
      </w:r>
      <w:r>
        <w:rPr>
          <w:i/>
          <w:iCs/>
        </w:rPr>
        <w:t xml:space="preserve"> плодоношение.</w:t>
      </w:r>
    </w:p>
    <w:p w:rsidR="00CB0B1A" w:rsidRDefault="00CB0B1A" w:rsidP="00CB0B1A">
      <w:pPr>
        <w:pStyle w:val="a3"/>
        <w:kinsoku w:val="0"/>
        <w:overflowPunct w:val="0"/>
        <w:spacing w:before="10"/>
        <w:rPr>
          <w:i/>
          <w:iCs/>
          <w:sz w:val="23"/>
          <w:szCs w:val="23"/>
        </w:rPr>
      </w:pPr>
    </w:p>
    <w:p w:rsidR="00CB0B1A" w:rsidRDefault="00CB0B1A" w:rsidP="00CB0B1A">
      <w:pPr>
        <w:pStyle w:val="a3"/>
        <w:kinsoku w:val="0"/>
        <w:overflowPunct w:val="0"/>
      </w:pPr>
      <w:r>
        <w:rPr>
          <w:spacing w:val="-1"/>
        </w:rPr>
        <w:t>Ответ:</w:t>
      </w:r>
      <w:r>
        <w:t xml:space="preserve">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               </w:t>
      </w:r>
      <w:r>
        <w:rPr>
          <w:spacing w:val="2"/>
          <w:u w:val="single"/>
        </w:rPr>
        <w:t xml:space="preserve"> </w:t>
      </w:r>
    </w:p>
    <w:p w:rsidR="00CB0B1A" w:rsidRDefault="00CB0B1A" w:rsidP="00CB0B1A">
      <w:pPr>
        <w:pStyle w:val="a3"/>
        <w:kinsoku w:val="0"/>
        <w:overflowPunct w:val="0"/>
        <w:spacing w:line="200" w:lineRule="atLeast"/>
        <w:ind w:left="6528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100"/>
        <w:rPr>
          <w:sz w:val="20"/>
          <w:szCs w:val="20"/>
        </w:rPr>
      </w:pPr>
      <w:r>
        <w:rPr>
          <w:sz w:val="20"/>
          <w:szCs w:val="20"/>
        </w:rPr>
      </w:r>
      <w:r>
        <w:rPr>
          <w:sz w:val="20"/>
          <w:szCs w:val="20"/>
        </w:rPr>
        <w:pict>
          <v:group id="_x0000_s1095" style="width:21.7pt;height:26.75pt;mso-position-horizontal-relative:char;mso-position-vertical-relative:line" coordsize="434,535" o:allowincell="f">
            <v:shape id="_x0000_s1096" style="position:absolute;left:7;top:7;width:160;height:55;mso-position-horizontal-relative:page;mso-position-vertical-relative:page" coordsize="160,55" o:allowincell="f" path="m159,l135,1,113,4,91,8,70,15,49,23,30,34,11,45,,54e" filled="f">
              <v:path arrowok="t"/>
            </v:shape>
            <v:shape id="_x0000_s1097" style="position:absolute;left:7;top:7;width:419;height:520;mso-position-horizontal-relative:page;mso-position-vertical-relative:page" coordsize="419,520" o:allowincell="f" path="m,464r1,1l18,478r19,11l56,498r21,8l98,512r22,4l142,519r25,-1l191,515r24,-5l237,504r21,-8l279,487r19,-11l316,464r17,-14l349,435r14,-16l375,402r12,-18l396,365r8,-20l411,325r4,-21l418,282r-1,-26l415,232r-5,-24l404,185r-7,-21l387,143,377,124,365,105,352,88,337,73,321,58,305,45,287,34,268,24,249,16,229,9,208,4,186,1,164,r-5,e" filled="f">
              <v:path arrowok="t"/>
            </v:shape>
            <v:shape id="_x0000_s1098" type="#_x0000_t202" style="position:absolute;width:434;height:535;mso-position-horizontal-relative:page;mso-position-vertical-relative:page" o:allowincell="f" filled="f" stroked="f">
              <v:textbox style="mso-next-textbox:#_x0000_s1098" inset="0,0,0,0">
                <w:txbxContent>
                  <w:p w:rsidR="00CB0B1A" w:rsidRDefault="00CB0B1A" w:rsidP="00CB0B1A">
                    <w:pPr>
                      <w:pStyle w:val="a3"/>
                      <w:kinsoku w:val="0"/>
                      <w:overflowPunct w:val="0"/>
                      <w:spacing w:before="136"/>
                      <w:ind w:left="107"/>
                    </w:pPr>
                    <w:r>
                      <w:rPr>
                        <w:b/>
                        <w:bCs/>
                      </w:rPr>
                      <w:t>2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29"/>
        <w:ind w:right="3332"/>
        <w:jc w:val="both"/>
        <w:rPr>
          <w:spacing w:val="-1"/>
        </w:rPr>
      </w:pPr>
      <w:r>
        <w:rPr>
          <w:spacing w:val="-1"/>
        </w:rPr>
        <w:t>Рассмотрите</w:t>
      </w:r>
      <w:r>
        <w:rPr>
          <w:spacing w:val="24"/>
        </w:rPr>
        <w:t xml:space="preserve"> </w:t>
      </w:r>
      <w:r>
        <w:rPr>
          <w:spacing w:val="-1"/>
        </w:rPr>
        <w:t>изображение</w:t>
      </w:r>
      <w:r>
        <w:rPr>
          <w:spacing w:val="24"/>
        </w:rPr>
        <w:t xml:space="preserve"> </w:t>
      </w:r>
      <w:r>
        <w:t>листа</w:t>
      </w:r>
      <w:r>
        <w:rPr>
          <w:spacing w:val="23"/>
        </w:rPr>
        <w:t xml:space="preserve"> </w:t>
      </w:r>
      <w:r>
        <w:t>сирени</w:t>
      </w:r>
      <w:r>
        <w:rPr>
          <w:spacing w:val="24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rPr>
          <w:spacing w:val="-1"/>
        </w:rPr>
        <w:t>опишите</w:t>
      </w:r>
      <w:r>
        <w:rPr>
          <w:spacing w:val="24"/>
        </w:rPr>
        <w:t xml:space="preserve"> </w:t>
      </w:r>
      <w:r>
        <w:t>его</w:t>
      </w:r>
      <w:r>
        <w:rPr>
          <w:spacing w:val="24"/>
        </w:rPr>
        <w:t xml:space="preserve"> </w:t>
      </w:r>
      <w:r>
        <w:rPr>
          <w:spacing w:val="-1"/>
        </w:rPr>
        <w:t>по</w:t>
      </w:r>
      <w:r>
        <w:rPr>
          <w:spacing w:val="23"/>
        </w:rPr>
        <w:t xml:space="preserve"> </w:t>
      </w:r>
      <w:r>
        <w:rPr>
          <w:spacing w:val="-1"/>
        </w:rPr>
        <w:t>следующему</w:t>
      </w:r>
      <w:r>
        <w:rPr>
          <w:spacing w:val="5"/>
        </w:rPr>
        <w:t xml:space="preserve"> </w:t>
      </w:r>
      <w:r>
        <w:rPr>
          <w:spacing w:val="-1"/>
        </w:rPr>
        <w:t>плану:</w:t>
      </w:r>
      <w:r>
        <w:rPr>
          <w:spacing w:val="4"/>
        </w:rPr>
        <w:t xml:space="preserve"> </w:t>
      </w:r>
      <w:r>
        <w:rPr>
          <w:spacing w:val="-1"/>
        </w:rPr>
        <w:t>форма</w:t>
      </w:r>
      <w:r>
        <w:rPr>
          <w:spacing w:val="5"/>
        </w:rPr>
        <w:t xml:space="preserve"> </w:t>
      </w:r>
      <w:r>
        <w:t>листа,</w:t>
      </w:r>
      <w:r>
        <w:rPr>
          <w:spacing w:val="3"/>
        </w:rPr>
        <w:t xml:space="preserve"> </w:t>
      </w:r>
      <w:r>
        <w:rPr>
          <w:spacing w:val="-1"/>
        </w:rPr>
        <w:t>жилкование</w:t>
      </w:r>
      <w:r>
        <w:rPr>
          <w:spacing w:val="5"/>
        </w:rPr>
        <w:t xml:space="preserve"> </w:t>
      </w:r>
      <w:r>
        <w:t>листа,</w:t>
      </w:r>
      <w:r>
        <w:rPr>
          <w:spacing w:val="4"/>
        </w:rPr>
        <w:t xml:space="preserve"> </w:t>
      </w:r>
      <w:r>
        <w:rPr>
          <w:spacing w:val="-1"/>
        </w:rPr>
        <w:t>тип</w:t>
      </w:r>
      <w:r>
        <w:rPr>
          <w:spacing w:val="4"/>
        </w:rPr>
        <w:t xml:space="preserve"> </w:t>
      </w:r>
      <w:r>
        <w:t>листа</w:t>
      </w:r>
      <w:r>
        <w:rPr>
          <w:spacing w:val="28"/>
        </w:rPr>
        <w:t xml:space="preserve"> </w:t>
      </w:r>
      <w:r>
        <w:rPr>
          <w:spacing w:val="-1"/>
        </w:rPr>
        <w:t>по</w:t>
      </w:r>
      <w:r>
        <w:rPr>
          <w:spacing w:val="51"/>
        </w:rPr>
        <w:t xml:space="preserve"> </w:t>
      </w:r>
      <w:r>
        <w:t>соотношению</w:t>
      </w:r>
      <w:r>
        <w:rPr>
          <w:spacing w:val="51"/>
        </w:rPr>
        <w:t xml:space="preserve"> </w:t>
      </w:r>
      <w:r>
        <w:t>длины</w:t>
      </w:r>
      <w:r>
        <w:rPr>
          <w:spacing w:val="51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ширины</w:t>
      </w:r>
      <w:r>
        <w:rPr>
          <w:spacing w:val="51"/>
        </w:rPr>
        <w:t xml:space="preserve"> </w:t>
      </w:r>
      <w:r>
        <w:t>листовой</w:t>
      </w:r>
      <w:r>
        <w:rPr>
          <w:spacing w:val="50"/>
        </w:rPr>
        <w:t xml:space="preserve"> </w:t>
      </w:r>
      <w:r>
        <w:t>пластинки</w:t>
      </w:r>
      <w:r>
        <w:rPr>
          <w:spacing w:val="51"/>
        </w:rPr>
        <w:t xml:space="preserve"> </w:t>
      </w:r>
      <w:r>
        <w:t>(без</w:t>
      </w:r>
      <w:r>
        <w:rPr>
          <w:spacing w:val="21"/>
        </w:rPr>
        <w:t xml:space="preserve"> </w:t>
      </w:r>
      <w:r>
        <w:t>черешка)</w:t>
      </w:r>
      <w:r>
        <w:rPr>
          <w:spacing w:val="14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rPr>
          <w:spacing w:val="-1"/>
        </w:rPr>
        <w:t>по</w:t>
      </w:r>
      <w:r>
        <w:rPr>
          <w:spacing w:val="16"/>
        </w:rPr>
        <w:t xml:space="preserve"> </w:t>
      </w:r>
      <w:r>
        <w:rPr>
          <w:spacing w:val="-1"/>
        </w:rPr>
        <w:t>расположению</w:t>
      </w:r>
      <w:r>
        <w:rPr>
          <w:spacing w:val="16"/>
        </w:rPr>
        <w:t xml:space="preserve"> </w:t>
      </w:r>
      <w:r>
        <w:t>наиболее</w:t>
      </w:r>
      <w:r>
        <w:rPr>
          <w:spacing w:val="15"/>
        </w:rPr>
        <w:t xml:space="preserve"> </w:t>
      </w:r>
      <w:r>
        <w:rPr>
          <w:spacing w:val="-1"/>
        </w:rPr>
        <w:t>широкой</w:t>
      </w:r>
      <w:r>
        <w:rPr>
          <w:spacing w:val="16"/>
        </w:rPr>
        <w:t xml:space="preserve"> </w:t>
      </w:r>
      <w:r>
        <w:rPr>
          <w:spacing w:val="-1"/>
        </w:rPr>
        <w:t>части.</w:t>
      </w:r>
      <w:r>
        <w:rPr>
          <w:spacing w:val="29"/>
        </w:rPr>
        <w:t xml:space="preserve"> </w:t>
      </w:r>
      <w:r>
        <w:rPr>
          <w:spacing w:val="-1"/>
        </w:rPr>
        <w:t>Используйте</w:t>
      </w:r>
      <w:r>
        <w:rPr>
          <w:spacing w:val="1"/>
        </w:rPr>
        <w:t xml:space="preserve"> </w:t>
      </w:r>
      <w:r>
        <w:rPr>
          <w:spacing w:val="-1"/>
        </w:rPr>
        <w:t>при выполнении</w:t>
      </w:r>
      <w:r>
        <w:t xml:space="preserve"> </w:t>
      </w:r>
      <w:r>
        <w:rPr>
          <w:spacing w:val="-1"/>
        </w:rPr>
        <w:t>задания линейку</w:t>
      </w:r>
      <w:r>
        <w:rPr>
          <w:spacing w:val="3"/>
        </w:rPr>
        <w:t xml:space="preserve"> </w:t>
      </w:r>
      <w:r>
        <w:t xml:space="preserve">и </w:t>
      </w:r>
      <w:r>
        <w:rPr>
          <w:spacing w:val="-1"/>
        </w:rPr>
        <w:t>карандаш.</w:t>
      </w:r>
    </w:p>
    <w:p w:rsidR="00CB0B1A" w:rsidRDefault="00CB0B1A" w:rsidP="00CB0B1A">
      <w:pPr>
        <w:pStyle w:val="a3"/>
        <w:kinsoku w:val="0"/>
        <w:overflowPunct w:val="0"/>
      </w:pPr>
    </w:p>
    <w:p w:rsidR="00CB0B1A" w:rsidRDefault="00CB0B1A" w:rsidP="00CB0B1A">
      <w:pPr>
        <w:pStyle w:val="Heading21"/>
        <w:kinsoku w:val="0"/>
        <w:overflowPunct w:val="0"/>
        <w:jc w:val="both"/>
        <w:outlineLvl w:val="9"/>
        <w:rPr>
          <w:b w:val="0"/>
          <w:bCs w:val="0"/>
        </w:rPr>
      </w:pPr>
      <w:r>
        <w:rPr>
          <w:spacing w:val="-1"/>
        </w:rPr>
        <w:t>А.</w:t>
      </w:r>
      <w:r>
        <w:t xml:space="preserve"> </w:t>
      </w:r>
      <w:r>
        <w:rPr>
          <w:spacing w:val="-1"/>
          <w:u w:val="thick"/>
        </w:rPr>
        <w:t>Форма</w:t>
      </w:r>
      <w:r>
        <w:rPr>
          <w:spacing w:val="1"/>
          <w:u w:val="thick"/>
        </w:rPr>
        <w:t xml:space="preserve"> </w:t>
      </w:r>
      <w:r>
        <w:rPr>
          <w:spacing w:val="-1"/>
          <w:u w:val="thick"/>
        </w:rPr>
        <w:t>листа</w:t>
      </w:r>
    </w:p>
    <w:p w:rsidR="00CB0B1A" w:rsidRDefault="00CB0B1A" w:rsidP="00CB0B1A">
      <w:pPr>
        <w:pStyle w:val="a3"/>
        <w:kinsoku w:val="0"/>
        <w:overflowPunct w:val="0"/>
        <w:rPr>
          <w:b/>
          <w:bCs/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6528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b/>
          <w:bCs/>
          <w:sz w:val="20"/>
          <w:szCs w:val="20"/>
        </w:rPr>
      </w:pPr>
    </w:p>
    <w:p w:rsidR="00CB0B1A" w:rsidRDefault="00CB0B1A" w:rsidP="00CB0B1A">
      <w:pPr>
        <w:pStyle w:val="a3"/>
        <w:tabs>
          <w:tab w:val="left" w:pos="7585"/>
        </w:tabs>
        <w:kinsoku w:val="0"/>
        <w:overflowPunct w:val="0"/>
        <w:spacing w:line="200" w:lineRule="atLeast"/>
        <w:ind w:left="100"/>
        <w:rPr>
          <w:sz w:val="20"/>
          <w:szCs w:val="20"/>
        </w:rPr>
      </w:pPr>
      <w:r w:rsidRPr="00E15F36">
        <w:rPr>
          <w:position w:val="271"/>
          <w:sz w:val="20"/>
          <w:szCs w:val="20"/>
        </w:rPr>
      </w:r>
      <w:r w:rsidRPr="00E15F36">
        <w:rPr>
          <w:position w:val="271"/>
          <w:sz w:val="20"/>
          <w:szCs w:val="20"/>
        </w:rPr>
        <w:pict>
          <v:group id="_x0000_s1091" style="width:21.75pt;height:26.75pt;mso-position-horizontal-relative:char;mso-position-vertical-relative:line" coordsize="435,535" o:allowincell="f">
            <v:shape id="_x0000_s1092" style="position:absolute;left:7;top:7;width:160;height:55;mso-position-horizontal-relative:page;mso-position-vertical-relative:page" coordsize="160,55" o:allowincell="f" path="m159,l135,1,113,4,91,8,69,15,49,24,29,34,11,45,,54e" filled="f">
              <v:path arrowok="t"/>
            </v:shape>
            <v:shape id="_x0000_s1093" style="position:absolute;left:7;top:7;width:420;height:520;mso-position-horizontal-relative:page;mso-position-vertical-relative:page" coordsize="420,520" o:allowincell="f" path="m,464r1,1l18,478r19,11l56,498r21,8l98,512r22,4l142,519r25,-1l191,515r23,-5l237,504r21,-8l279,487r19,-11l316,464r17,-14l348,435r14,-15l375,402r11,-18l396,365r8,-19l411,325r4,-21l418,282r1,-23l418,236r-3,-22l410,192r-7,-22l395,150,385,131,373,112,360,95,346,79,330,64,313,50,295,38,276,27,256,18,235,11,213,5,191,1,168,r-9,e" filled="f">
              <v:path arrowok="t"/>
            </v:shape>
            <v:shape id="_x0000_s1094" type="#_x0000_t202" style="position:absolute;width:435;height:535;mso-position-horizontal-relative:page;mso-position-vertical-relative:page" o:allowincell="f" filled="f" stroked="f">
              <v:textbox style="mso-next-textbox:#_x0000_s1094" inset="0,0,0,0">
                <w:txbxContent>
                  <w:p w:rsidR="00CB0B1A" w:rsidRDefault="00CB0B1A" w:rsidP="00CB0B1A">
                    <w:pPr>
                      <w:pStyle w:val="a3"/>
                      <w:kinsoku w:val="0"/>
                      <w:overflowPunct w:val="0"/>
                      <w:spacing w:before="136"/>
                      <w:ind w:left="107"/>
                    </w:pPr>
                    <w:r>
                      <w:rPr>
                        <w:b/>
                        <w:bCs/>
                      </w:rPr>
                      <w:t>3</w:t>
                    </w:r>
                  </w:p>
                </w:txbxContent>
              </v:textbox>
            </v:shape>
            <w10:wrap type="none"/>
            <w10:anchorlock/>
          </v:group>
        </w:pict>
      </w:r>
      <w:r>
        <w:rPr>
          <w:noProof/>
          <w:sz w:val="20"/>
          <w:szCs w:val="20"/>
          <w:lang w:eastAsia="ru-RU"/>
        </w:rPr>
        <w:drawing>
          <wp:inline distT="0" distB="0" distL="0" distR="0">
            <wp:extent cx="1043940" cy="1112520"/>
            <wp:effectExtent l="19050" t="0" r="3810" b="0"/>
            <wp:docPr id="20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3940" cy="1112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B1A" w:rsidRDefault="00CB0B1A" w:rsidP="00CB0B1A">
      <w:pPr>
        <w:pStyle w:val="a3"/>
        <w:kinsoku w:val="0"/>
        <w:overflowPunct w:val="0"/>
        <w:rPr>
          <w:b/>
          <w:bCs/>
          <w:sz w:val="20"/>
          <w:szCs w:val="20"/>
        </w:rPr>
      </w:pPr>
    </w:p>
    <w:tbl>
      <w:tblPr>
        <w:tblW w:w="0" w:type="auto"/>
        <w:tblInd w:w="750" w:type="dxa"/>
        <w:tblLayout w:type="fixed"/>
        <w:tblCellMar>
          <w:left w:w="0" w:type="dxa"/>
          <w:right w:w="0" w:type="dxa"/>
        </w:tblCellMar>
        <w:tblLook w:val="0000"/>
      </w:tblPr>
      <w:tblGrid>
        <w:gridCol w:w="5073"/>
        <w:gridCol w:w="4780"/>
      </w:tblGrid>
      <w:tr w:rsidR="00CB0B1A" w:rsidRPr="00A06BA9" w:rsidTr="00D4689B">
        <w:trPr>
          <w:trHeight w:hRule="exact" w:val="2394"/>
        </w:trPr>
        <w:tc>
          <w:tcPr>
            <w:tcW w:w="5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  <w:rPr>
                <w:spacing w:val="-1"/>
              </w:rPr>
            </w:pPr>
            <w:r w:rsidRPr="00A06BA9">
              <w:t xml:space="preserve">1) </w:t>
            </w:r>
            <w:r w:rsidRPr="00A06BA9">
              <w:rPr>
                <w:spacing w:val="-1"/>
              </w:rPr>
              <w:t>перисто-лопастная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7"/>
              <w:rPr>
                <w:b/>
                <w:bCs/>
                <w:sz w:val="10"/>
                <w:szCs w:val="10"/>
              </w:rPr>
            </w:pP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797"/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2165350" cy="1190625"/>
                  <wp:effectExtent l="19050" t="0" r="6350" b="0"/>
                  <wp:docPr id="21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350" cy="1190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  <w:rPr>
                <w:spacing w:val="-1"/>
              </w:rPr>
            </w:pPr>
            <w:r w:rsidRPr="00A06BA9">
              <w:t xml:space="preserve">2) </w:t>
            </w:r>
            <w:r w:rsidRPr="00A06BA9">
              <w:rPr>
                <w:spacing w:val="-1"/>
              </w:rPr>
              <w:t>перисто-раздельная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7"/>
              <w:rPr>
                <w:b/>
                <w:bCs/>
                <w:sz w:val="10"/>
                <w:szCs w:val="10"/>
              </w:rPr>
            </w:pP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649"/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2165350" cy="1190625"/>
                  <wp:effectExtent l="19050" t="0" r="6350" b="0"/>
                  <wp:docPr id="22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350" cy="1190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B1A" w:rsidRPr="00A06BA9" w:rsidTr="00D4689B">
        <w:trPr>
          <w:trHeight w:hRule="exact" w:val="2394"/>
        </w:trPr>
        <w:tc>
          <w:tcPr>
            <w:tcW w:w="5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 xml:space="preserve">3) </w:t>
            </w:r>
            <w:r w:rsidRPr="00A06BA9">
              <w:rPr>
                <w:spacing w:val="-1"/>
              </w:rPr>
              <w:t>перисто-рассечённая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7"/>
              <w:rPr>
                <w:b/>
                <w:bCs/>
                <w:sz w:val="10"/>
                <w:szCs w:val="10"/>
              </w:rPr>
            </w:pP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797"/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2165350" cy="1190625"/>
                  <wp:effectExtent l="19050" t="0" r="6350" b="0"/>
                  <wp:docPr id="23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350" cy="1190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>4) цельная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7"/>
              <w:rPr>
                <w:b/>
                <w:bCs/>
                <w:sz w:val="10"/>
                <w:szCs w:val="10"/>
              </w:rPr>
            </w:pP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649"/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2165350" cy="1190625"/>
                  <wp:effectExtent l="19050" t="0" r="6350" b="0"/>
                  <wp:docPr id="24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350" cy="1190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Heading21"/>
        <w:kinsoku w:val="0"/>
        <w:overflowPunct w:val="0"/>
        <w:spacing w:before="29"/>
        <w:outlineLvl w:val="9"/>
        <w:rPr>
          <w:b w:val="0"/>
          <w:bCs w:val="0"/>
        </w:rPr>
      </w:pPr>
      <w:r>
        <w:rPr>
          <w:spacing w:val="-1"/>
        </w:rPr>
        <w:t>Б.</w:t>
      </w:r>
      <w:r>
        <w:t xml:space="preserve"> </w:t>
      </w:r>
      <w:r>
        <w:rPr>
          <w:spacing w:val="-1"/>
          <w:u w:val="thick"/>
        </w:rPr>
        <w:t>Жилкование</w:t>
      </w:r>
      <w:r>
        <w:rPr>
          <w:u w:val="thick"/>
        </w:rPr>
        <w:t xml:space="preserve"> </w:t>
      </w:r>
      <w:r>
        <w:rPr>
          <w:spacing w:val="-1"/>
          <w:u w:val="thick"/>
        </w:rPr>
        <w:t>листа</w:t>
      </w:r>
    </w:p>
    <w:p w:rsidR="00CB0B1A" w:rsidRDefault="00CB0B1A" w:rsidP="00CB0B1A">
      <w:pPr>
        <w:pStyle w:val="a3"/>
        <w:kinsoku w:val="0"/>
        <w:overflowPunct w:val="0"/>
        <w:spacing w:before="11"/>
        <w:rPr>
          <w:b/>
          <w:bCs/>
          <w:sz w:val="11"/>
          <w:szCs w:val="11"/>
        </w:rPr>
      </w:pPr>
    </w:p>
    <w:tbl>
      <w:tblPr>
        <w:tblW w:w="0" w:type="auto"/>
        <w:tblInd w:w="750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51"/>
        <w:gridCol w:w="1694"/>
        <w:gridCol w:w="3731"/>
        <w:gridCol w:w="2477"/>
      </w:tblGrid>
      <w:tr w:rsidR="00CB0B1A" w:rsidRPr="00A06BA9" w:rsidTr="00D4689B">
        <w:trPr>
          <w:trHeight w:hRule="exact" w:val="3229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/>
        </w:tc>
        <w:tc>
          <w:tcPr>
            <w:tcW w:w="1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/>
        </w:tc>
        <w:tc>
          <w:tcPr>
            <w:tcW w:w="3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432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811655" cy="1854835"/>
                  <wp:effectExtent l="19050" t="0" r="0" b="0"/>
                  <wp:docPr id="25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1655" cy="1854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5"/>
            </w:pPr>
          </w:p>
        </w:tc>
        <w:tc>
          <w:tcPr>
            <w:tcW w:w="2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8"/>
              <w:rPr>
                <w:b/>
                <w:bCs/>
                <w:sz w:val="10"/>
                <w:szCs w:val="10"/>
              </w:rPr>
            </w:pP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395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035050" cy="1759585"/>
                  <wp:effectExtent l="19050" t="0" r="0" b="0"/>
                  <wp:docPr id="26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050" cy="1759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2"/>
            </w:pPr>
          </w:p>
        </w:tc>
      </w:tr>
      <w:tr w:rsidR="00CB0B1A" w:rsidRPr="00A06BA9" w:rsidTr="00D4689B">
        <w:trPr>
          <w:trHeight w:hRule="exact" w:val="31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44"/>
            </w:pPr>
            <w:r w:rsidRPr="00A06BA9">
              <w:t xml:space="preserve">1) </w:t>
            </w:r>
            <w:r w:rsidRPr="00A06BA9">
              <w:rPr>
                <w:spacing w:val="-1"/>
              </w:rPr>
              <w:t>параллельное</w:t>
            </w:r>
          </w:p>
        </w:tc>
        <w:tc>
          <w:tcPr>
            <w:tcW w:w="1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21"/>
            </w:pPr>
            <w:r w:rsidRPr="00A06BA9">
              <w:t xml:space="preserve">2) </w:t>
            </w:r>
            <w:r w:rsidRPr="00A06BA9">
              <w:rPr>
                <w:spacing w:val="-1"/>
              </w:rPr>
              <w:t>дуговидное</w:t>
            </w:r>
          </w:p>
        </w:tc>
        <w:tc>
          <w:tcPr>
            <w:tcW w:w="3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217"/>
            </w:pPr>
            <w:r w:rsidRPr="00A06BA9">
              <w:t xml:space="preserve">3) </w:t>
            </w:r>
            <w:r w:rsidRPr="00A06BA9">
              <w:rPr>
                <w:spacing w:val="-1"/>
              </w:rPr>
              <w:t>пальчатое</w:t>
            </w:r>
          </w:p>
        </w:tc>
        <w:tc>
          <w:tcPr>
            <w:tcW w:w="2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216"/>
            </w:pPr>
            <w:r w:rsidRPr="00A06BA9">
              <w:t xml:space="preserve">4) </w:t>
            </w:r>
            <w:r w:rsidRPr="00A06BA9">
              <w:rPr>
                <w:spacing w:val="-1"/>
              </w:rPr>
              <w:t>перисто-сетчатое</w:t>
            </w:r>
          </w:p>
        </w:tc>
      </w:tr>
    </w:tbl>
    <w:p w:rsidR="00CB0B1A" w:rsidRDefault="00CB0B1A" w:rsidP="00CB0B1A">
      <w:pPr>
        <w:pStyle w:val="a3"/>
        <w:kinsoku w:val="0"/>
        <w:overflowPunct w:val="0"/>
        <w:spacing w:before="8"/>
        <w:rPr>
          <w:b/>
          <w:bCs/>
          <w:sz w:val="25"/>
          <w:szCs w:val="25"/>
        </w:rPr>
      </w:pPr>
    </w:p>
    <w:p w:rsidR="00CB0B1A" w:rsidRDefault="00CB0B1A" w:rsidP="00CB0B1A">
      <w:pPr>
        <w:pStyle w:val="a3"/>
        <w:kinsoku w:val="0"/>
        <w:overflowPunct w:val="0"/>
        <w:ind w:right="152"/>
      </w:pPr>
      <w:r>
        <w:rPr>
          <w:b/>
          <w:bCs/>
          <w:spacing w:val="-1"/>
        </w:rPr>
        <w:t>В.</w:t>
      </w:r>
      <w:r>
        <w:rPr>
          <w:b/>
          <w:bCs/>
        </w:rPr>
        <w:t xml:space="preserve"> </w:t>
      </w:r>
      <w:r>
        <w:rPr>
          <w:b/>
          <w:bCs/>
          <w:spacing w:val="-1"/>
          <w:u w:val="thick"/>
        </w:rPr>
        <w:t>Тип</w:t>
      </w:r>
      <w:r>
        <w:rPr>
          <w:b/>
          <w:bCs/>
          <w:spacing w:val="45"/>
          <w:u w:val="thick"/>
        </w:rPr>
        <w:t xml:space="preserve"> </w:t>
      </w:r>
      <w:r>
        <w:rPr>
          <w:b/>
          <w:bCs/>
          <w:spacing w:val="-1"/>
          <w:u w:val="thick"/>
        </w:rPr>
        <w:t>листа</w:t>
      </w:r>
      <w:r>
        <w:rPr>
          <w:b/>
          <w:bCs/>
          <w:spacing w:val="44"/>
          <w:u w:val="thick"/>
        </w:rPr>
        <w:t xml:space="preserve"> </w:t>
      </w:r>
      <w:r>
        <w:rPr>
          <w:spacing w:val="-1"/>
        </w:rPr>
        <w:t>по</w:t>
      </w:r>
      <w:r>
        <w:rPr>
          <w:spacing w:val="44"/>
        </w:rPr>
        <w:t xml:space="preserve"> </w:t>
      </w:r>
      <w:r>
        <w:t>соотношению</w:t>
      </w:r>
      <w:r>
        <w:rPr>
          <w:spacing w:val="44"/>
        </w:rPr>
        <w:t xml:space="preserve"> </w:t>
      </w:r>
      <w:r>
        <w:t>длины</w:t>
      </w:r>
      <w:r>
        <w:rPr>
          <w:spacing w:val="44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ширины</w:t>
      </w:r>
      <w:r>
        <w:rPr>
          <w:spacing w:val="44"/>
        </w:rPr>
        <w:t xml:space="preserve"> </w:t>
      </w:r>
      <w:r>
        <w:t>листовой</w:t>
      </w:r>
      <w:r>
        <w:rPr>
          <w:spacing w:val="44"/>
        </w:rPr>
        <w:t xml:space="preserve"> </w:t>
      </w:r>
      <w:r>
        <w:t>пластинки</w:t>
      </w:r>
      <w:r>
        <w:rPr>
          <w:spacing w:val="44"/>
        </w:rPr>
        <w:t xml:space="preserve"> </w:t>
      </w:r>
      <w:r>
        <w:t>(без</w:t>
      </w:r>
      <w:r>
        <w:rPr>
          <w:spacing w:val="44"/>
        </w:rPr>
        <w:t xml:space="preserve"> </w:t>
      </w:r>
      <w:r>
        <w:rPr>
          <w:spacing w:val="-1"/>
        </w:rPr>
        <w:t>черешка)</w:t>
      </w:r>
      <w:r>
        <w:rPr>
          <w:spacing w:val="44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rPr>
          <w:spacing w:val="-1"/>
        </w:rPr>
        <w:t>по</w:t>
      </w:r>
      <w:r>
        <w:rPr>
          <w:spacing w:val="26"/>
        </w:rPr>
        <w:t xml:space="preserve"> </w:t>
      </w:r>
      <w:r>
        <w:rPr>
          <w:spacing w:val="-1"/>
        </w:rPr>
        <w:t xml:space="preserve">расположению </w:t>
      </w:r>
      <w:r>
        <w:t xml:space="preserve">наиболее </w:t>
      </w:r>
      <w:r>
        <w:rPr>
          <w:spacing w:val="-1"/>
        </w:rPr>
        <w:t xml:space="preserve">широкой </w:t>
      </w:r>
      <w:r>
        <w:t>части</w: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tabs>
          <w:tab w:val="left" w:pos="3105"/>
        </w:tabs>
        <w:kinsoku w:val="0"/>
        <w:overflowPunct w:val="0"/>
        <w:spacing w:line="200" w:lineRule="atLeast"/>
        <w:ind w:left="1416"/>
        <w:rPr>
          <w:position w:val="48"/>
          <w:sz w:val="20"/>
          <w:szCs w:val="20"/>
        </w:rPr>
      </w:pPr>
      <w:r w:rsidRPr="00E15F36">
        <w:rPr>
          <w:sz w:val="20"/>
          <w:szCs w:val="20"/>
        </w:rPr>
      </w:r>
      <w:r w:rsidRPr="00E15F36">
        <w:rPr>
          <w:sz w:val="20"/>
          <w:szCs w:val="20"/>
        </w:rPr>
        <w:pict>
          <v:group id="_x0000_s1079" style="width:31.05pt;height:151pt;mso-position-horizontal-relative:char;mso-position-vertical-relative:line" coordsize="621,3020" o:allowincell="f">
            <v:group id="_x0000_s1080" style="position:absolute;width:621;height:3020" coordsize="621,3020" o:allowincell="f">
              <v:shape id="_x0000_s1081" style="position:absolute;width:621;height:3020;mso-position-horizontal-relative:page;mso-position-vertical-relative:page" coordsize="621,3020" o:allowincell="f" path="m563,3000r-265,l325,3020r212,l563,3000xe" fillcolor="black" stroked="f">
                <v:path arrowok="t"/>
              </v:shape>
              <v:shape id="_x0000_s1082" style="position:absolute;width:621;height:3020;mso-position-horizontal-relative:page;mso-position-vertical-relative:page" coordsize="621,3020" o:allowincell="f" path="m323,l270,,241,20,206,80r-32,40l146,180r-24,60l100,300,82,360,66,420,52,500,41,560r-9,80l24,700r-5,80l14,860r-3,80l8,1000r-2,80l5,1160r-1,80l3,1320,1,1480,,1560r,80l,1800r,80l1,1960r,80l4,2220r2,80l8,2380r2,80l13,2540r3,80l19,2700r3,60l25,2840r4,80l33,3000r32,-20l397,2980r-2,-20l117,2960r-12,-20l95,2940r-9,-20l80,2900r-5,-20l71,2860r-2,-20l67,2820r,-20l67,2760r,-20l67,2720r,-20l67,2680,53,2440r-3,-60l47,2320r-2,-40l42,2220r-2,-60l37,2120r-2,-60l34,2000r-2,-40l30,1860r,-40l30,1740r1,-40l33,1600r3,-60l38,1460r2,-80l42,1220r2,-80l49,1000r3,-80l57,840r6,-60l70,700r9,-80l90,560r13,-80l119,420r18,-80l158,280r23,-60l208,140r244,l445,120,428,100,410,60,390,40,369,20r-22,l323,xe" fillcolor="black" stroked="f">
                <v:path arrowok="t"/>
              </v:shape>
              <v:shape id="_x0000_s1083" style="position:absolute;width:621;height:3020;mso-position-horizontal-relative:page;mso-position-vertical-relative:page" coordsize="621,3020" o:allowincell="f" path="m397,2980r-183,l243,3000r156,l397,2980xe" fillcolor="black" stroked="f">
                <v:path arrowok="t"/>
              </v:shape>
              <v:shape id="_x0000_s1084" style="position:absolute;width:621;height:3020;mso-position-horizontal-relative:page;mso-position-vertical-relative:page" coordsize="621,3020" o:allowincell="f" path="m480,220r-65,l433,280r15,40l462,380r11,40l483,480r8,60l498,580r6,60l508,700r3,60l514,820r2,40l517,920r1,60l520,1100r1,60l522,1220r2,60l526,1340r4,80l534,1520r8,160l545,1760r4,80l553,1940r3,80l559,2100r2,80l564,2260r1,80l566,2420r1,40l567,2580r-1,80l564,2740r-2,80l558,2900r-4,60l538,2980r-51,l467,3000r123,l599,2940r7,-40l612,2840r4,-40l619,2740r1,-60l620,2620r-1,-40l617,2520r-2,-60l611,2400r-3,-60l603,2280r-4,-60l594,2160r-4,-80l585,2020r-4,-60l578,1900r-7,-140l568,1680r-2,-60l564,1560r-1,-80l561,1420r-1,-60l560,1300r-1,-80l558,1100r-1,-60l556,980r-1,-80l554,840r-2,-60l550,720r-2,-60l545,600r-3,-40l539,520r-4,-40l530,440r-6,-40l516,360r-8,-40l498,280,486,240r-6,-20xe" fillcolor="black" stroked="f">
                <v:path arrowok="t"/>
              </v:shape>
              <v:shape id="_x0000_s1085" style="position:absolute;width:621;height:3020;mso-position-horizontal-relative:page;mso-position-vertical-relative:page" coordsize="621,3020" o:allowincell="f" path="m467,180r-147,l339,280r16,100l367,500r9,140l382,760r4,140l388,1060r1,100l389,1280r,120l388,1520r,120l387,1680r,200l387,1980r2,160l392,2280r6,160l405,2580r11,140l430,2860r17,120l451,2940r2,-40l455,2860r1,-40l456,2780r-1,-40l453,2700r-2,-40l449,2620r-3,-40l443,2540r-4,-40l432,2400r-3,-40l425,2320r-3,-40l419,2220r-2,-40l415,2140r-4,-100l409,1940r-2,-80l407,1760r,-120l407,1560r1,-100l409,1360r1,-80l411,1180r1,-100l413,1000,412,880r,-80l410,700,407,600r-4,-80l398,420r-6,-80l384,260r38,l415,220r65,l474,200r-7,-20xe" fillcolor="black" stroked="f">
                <v:path arrowok="t"/>
              </v:shape>
              <v:shape id="_x0000_s1086" style="position:absolute;width:621;height:3020;mso-position-horizontal-relative:page;mso-position-vertical-relative:page" coordsize="621,3020" o:allowincell="f" path="m241,140r-33,l211,160r,20l211,200r-2,20l206,260r-4,20l197,320r-5,20l186,380r-6,20l167,480r-7,20l154,540r-6,40l143,600r-5,40l134,680r-3,20l129,740r-4,100l122,960r-2,100l118,1180r,60l118,1440r,80l119,1640r1,120l121,1880r2,100l124,2100r1,120l126,2320r,200l126,2560r-1,100l123,2760r-2,100l117,2960r191,l287,2940r-94,l185,2820r-8,-140l169,2560r-7,-140l156,2280r-5,-140l147,2000r-4,-160l141,1700r,-120l141,1520r1,-120l144,1240r5,-140l155,960r8,-160l174,660,187,540,202,400,220,260,241,140xe" fillcolor="black" stroked="f">
                <v:path arrowok="t"/>
              </v:shape>
              <v:shape id="_x0000_s1087" style="position:absolute;width:621;height:3020;mso-position-horizontal-relative:page;mso-position-vertical-relative:page" coordsize="621,3020" o:allowincell="f" path="m320,180r-32,l292,320r4,140l298,600r2,140l301,860r,740l301,1660r1,140l304,1940r2,140l310,2220r5,140l321,2500r8,160l339,2800r12,160l395,2960,384,2860,371,2720,360,2580,350,2440r-7,-140l337,2140r-4,-140l330,1860r-2,-140l327,1560r-1,-120l327,1060r,-100l327,660r-1,-80l325,440,323,300,320,180xe" fillcolor="black" stroked="f">
                <v:path arrowok="t"/>
              </v:shape>
              <v:shape id="_x0000_s1088" style="position:absolute;width:621;height:3020;mso-position-horizontal-relative:page;mso-position-vertical-relative:page" coordsize="621,3020" o:allowincell="f" path="m223,2920r-17,l193,2940r50,l223,2920xe" fillcolor="black" stroked="f">
                <v:path arrowok="t"/>
              </v:shape>
              <v:shape id="_x0000_s1089" style="position:absolute;width:621;height:3020;mso-position-horizontal-relative:page;mso-position-vertical-relative:page" coordsize="621,3020" o:allowincell="f" path="m422,260r-38,l409,380r20,140l443,640r11,140l461,920r4,120l466,1160r,40l466,1320r-2,120l461,1580r-2,140l456,1840r,120l455,2000r1,120l459,2260r5,140l473,2540r13,120l504,2800r22,140l528,2920r1,-40l529,2860r,-40l528,2780r-1,-20l526,2720r-2,-40l522,2640r-2,-20l517,2580r-2,-40l507,2440r-3,-40l502,2380r-3,-40l497,2300r-2,-40l491,2160r-3,-100l487,1960r-1,-100l487,1720r,-80l489,1440r,-80l489,1280r,-80l489,1140r-2,-120l485,920,481,820,475,720,468,620,458,520,446,420,432,320,422,260xe" fillcolor="black" stroked="f">
                <v:path arrowok="t"/>
              </v:shape>
              <v:shape id="_x0000_s1090" style="position:absolute;width:621;height:3020;mso-position-horizontal-relative:page;mso-position-vertical-relative:page" coordsize="621,3020" o:allowincell="f" path="m452,140r-211,l228,560r-5,120l219,820r-3,140l212,1100r-2,140l208,1380r-2,140l206,1580r,100l206,1800r2,160l211,2100r4,140l220,2360r7,140l235,2640r10,140l256,2920r1,-100l257,2660r-1,-100l254,2440r-2,-140l249,2160r-3,-120l243,1900r-3,-160l238,1600r-2,-140l236,1340r,-120l236,1180r2,-160l241,880r5,-140l253,600r9,-140l274,320,288,180r179,l460,160r-8,-20xe" fillcolor="black" stroked="f">
                <v:path arrowok="t"/>
              </v:shape>
            </v:group>
            <w10:wrap type="none"/>
            <w10:anchorlock/>
          </v:group>
        </w:pic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ab/>
      </w:r>
      <w:r>
        <w:rPr>
          <w:position w:val="48"/>
          <w:sz w:val="20"/>
          <w:szCs w:val="20"/>
        </w:rPr>
      </w:r>
      <w:r w:rsidRPr="00E15F36">
        <w:rPr>
          <w:position w:val="48"/>
          <w:sz w:val="20"/>
          <w:szCs w:val="20"/>
        </w:rPr>
        <w:pict>
          <v:group id="_x0000_s1069" style="width:43.7pt;height:121pt;mso-position-horizontal-relative:char;mso-position-vertical-relative:line" coordsize="874,2420" o:allowincell="f">
            <v:group id="_x0000_s1070" style="position:absolute;width:874;height:2420" coordsize="874,2420" o:allowincell="f">
              <v:shape id="_x0000_s1071" style="position:absolute;width:874;height:2420;mso-position-horizontal-relative:page;mso-position-vertical-relative:page" coordsize="874,2420" o:allowincell="f" path="m553,l484,,459,20r-9,l442,40r-6,20l431,80r-5,20l422,120r-5,20l412,160r-7,20l397,200r-11,20l374,240r-13,l347,260r-14,20l318,300r-15,l289,320r-14,20l262,340r-12,20l193,460,144,560,103,660,68,760,41,860,20,980,7,1100,,1200r,120l6,1440r12,100l37,1660r25,100l93,1880r37,100l172,2080r49,80l274,2260r60,80l398,2420r174,l602,2380r-206,l342,2300r-50,-80l246,2140,205,2040r-38,-80l135,1860,107,1760,85,1640,67,1540,56,1420,50,1320,49,1220r7,-120l68,1000,87,880,113,780,145,680,185,580,232,480r55,-80l298,380r12,-20l322,360r37,-60l372,280r12,l395,260r11,-20l416,220r9,-20l510,200r1,-20l513,160r5,-20l535,140,528,80r41,l557,40r39,l575,20,553,xe" fillcolor="black" stroked="f">
                <v:path arrowok="t"/>
              </v:shape>
              <v:shape id="_x0000_s1072" style="position:absolute;width:874;height:2420;mso-position-horizontal-relative:page;mso-position-vertical-relative:page" coordsize="874,2420" o:allowincell="f" path="m596,40r-39,l606,140r44,120l689,360r35,120l754,600r26,120l800,860r16,120l826,1100r4,120l830,1360r-7,120l811,1600r-19,120l768,1840r-30,120l701,2060r-44,120l607,2280r-57,100l602,2380r15,-20l659,2280r38,-80l731,2120r31,-80l788,1940r23,-100l830,1740r16,-100l858,1540r8,-120l871,1320r2,-120l871,1100r-5,-100l857,900,846,800,831,700,813,600,791,500r-6,-20l777,460r-9,-40l758,400,747,360,734,320,720,280,706,240,690,200,673,160,655,120,636,100,617,60,596,40xe" fillcolor="black" stroked="f">
                <v:path arrowok="t"/>
              </v:shape>
              <v:shape id="_x0000_s1073" style="position:absolute;width:874;height:2420;mso-position-horizontal-relative:page;mso-position-vertical-relative:page" coordsize="874,2420" o:allowincell="f" path="m510,200r-85,l415,240r-13,40l389,320r-15,40l359,400r-17,40l325,480r-17,60l273,620r-17,40l239,700r-16,60l208,800r-14,40l182,900r-12,40l161,1000r-8,40l148,1100r-5,60l139,1240r-1,60l138,1360r2,80l144,1500r5,60l157,1640r10,60l179,1760r14,60l209,1880r19,60l249,2000r24,60l298,2120r29,60l358,2240r33,40l428,2340r7,-20l440,2300r3,-20l445,2280r,-20l411,2260r-48,-80l321,2100r-36,-80l255,1920,229,1820,209,1720,194,1620r-9,-100l180,1400r,-100l185,1180r9,-100l208,960,227,860,250,760,277,660,308,560r35,-80l382,400r43,-60l476,340r8,-20l514,320r,-20l513,280r-2,-40l510,220r,-20xe" fillcolor="black" stroked="f">
                <v:path arrowok="t"/>
              </v:shape>
              <v:shape id="_x0000_s1074" style="position:absolute;width:874;height:2420;mso-position-horizontal-relative:page;mso-position-vertical-relative:page" coordsize="874,2420" o:allowincell="f" path="m514,320r-30,l479,420r-4,100l471,620r-3,100l466,820r-1,80l464,1000r-1,60l463,1140r,100l464,1300r1,100l466,1500r1,80l469,1680r2,100l474,1880r2,100l479,2100r5,200l494,2200r7,-120l506,1980r3,-80l510,1820r,-80l510,1700r-2,-100l505,1520r-3,-100l495,1240r-3,-80l489,1060r-2,-80l487,900r,-40l488,780r2,-100l495,580r8,-100l513,380r46,l555,340r-42,l514,320xe" fillcolor="black" stroked="f">
                <v:path arrowok="t"/>
              </v:shape>
              <v:shape id="_x0000_s1075" style="position:absolute;width:874;height:2420;mso-position-horizontal-relative:page;mso-position-vertical-relative:page" coordsize="874,2420" o:allowincell="f" path="m559,380r-46,l523,460r11,80l544,620r9,80l563,800r8,100l579,1000r7,100l592,1200r4,100l599,1420r2,100l601,1620r-2,100l595,1820r-5,100l582,2020r-11,100l558,2220r-15,80l561,2280r16,l592,2260r12,-20l616,2220r10,l634,2200r8,-20l648,2160r6,-20l616,2140r7,-120l628,1920r3,-100l634,1720r,-100l634,1560r,-60l632,1400r-3,-100l625,1200r-6,-100l613,1000,606,900,599,800,590,700,581,600,571,500,561,400r-2,-20xe" fillcolor="black" stroked="f">
                <v:path arrowok="t"/>
              </v:shape>
              <v:shape id="_x0000_s1076" style="position:absolute;width:874;height:2420;mso-position-horizontal-relative:page;mso-position-vertical-relative:page" coordsize="874,2420" o:allowincell="f" path="m476,340r-51,l406,400r-18,80l372,580r-15,80l344,760,333,860,323,960r-8,100l310,1160r-4,120l305,1380r1,100l309,1600r6,100l324,1800r11,100l350,2000r17,80l387,2180r24,80l445,2260r-1,-20l441,2220r-3,-20l434,2180r-5,-20l424,2140r-6,-20l407,2080r-6,-20l395,2040r-5,-20l386,2000r-15,-80l361,1840r-8,-80l346,1680r-5,-80l338,1500r-1,-80l337,1320r2,-80l343,1140r5,-100l365,860r11,-80l389,680r15,-80l421,520r19,-60l461,380r15,-40xe" fillcolor="black" stroked="f">
                <v:path arrowok="t"/>
              </v:shape>
              <v:shape id="_x0000_s1077" style="position:absolute;width:874;height:2420;mso-position-horizontal-relative:page;mso-position-vertical-relative:page" coordsize="874,2420" o:allowincell="f" path="m569,80r-41,l560,160r30,100l617,340r24,100l662,540r19,120l697,760r13,100l720,980r7,100l730,1200r1,100l728,1420r-5,100l714,1640r-13,100l685,1840r-19,100l643,2040r-27,100l654,2140r4,-20l663,2080r3,-20l670,2040r3,-20l678,1980r3,-20l684,1940r4,-20l692,1900r4,-40l701,1840r4,-20l719,1760r4,-20l728,1720r4,-20l736,1680r4,-40l744,1620r3,-20l750,1580r3,-20l756,1540r2,-20l760,1500r1,-40l765,1400r1,-80l765,1240r-2,-80l759,1080r-6,-80l746,920r-9,-60l727,780,715,700,703,640,689,560,675,500,660,420,644,360,627,300,610,220,593,160,575,100,569,80xe" fillcolor="black" stroked="f">
                <v:path arrowok="t"/>
              </v:shape>
              <v:shape id="_x0000_s1078" style="position:absolute;width:874;height:2420;mso-position-horizontal-relative:page;mso-position-vertical-relative:page" coordsize="874,2420" o:allowincell="f" path="m535,140r-17,l523,160r5,20l531,200r1,20l533,260r-2,20l529,300r-4,20l520,340r35,l551,300,540,180r-5,-40xe" fillcolor="black" stroked="f">
                <v:path arrowok="t"/>
              </v:shape>
            </v:group>
            <w10:wrap type="none"/>
            <w10:anchorlock/>
          </v:group>
        </w:pic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tbl>
      <w:tblPr>
        <w:tblW w:w="0" w:type="auto"/>
        <w:tblInd w:w="750" w:type="dxa"/>
        <w:tblLayout w:type="fixed"/>
        <w:tblCellMar>
          <w:left w:w="0" w:type="dxa"/>
          <w:right w:w="0" w:type="dxa"/>
        </w:tblCellMar>
        <w:tblLook w:val="0000"/>
      </w:tblPr>
      <w:tblGrid>
        <w:gridCol w:w="2886"/>
        <w:gridCol w:w="3286"/>
        <w:gridCol w:w="3656"/>
      </w:tblGrid>
      <w:tr w:rsidR="00CB0B1A" w:rsidRPr="00A06BA9" w:rsidTr="00D4689B">
        <w:trPr>
          <w:trHeight w:hRule="exact" w:val="280"/>
        </w:trPr>
        <w:tc>
          <w:tcPr>
            <w:tcW w:w="61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rPr>
                <w:spacing w:val="-1"/>
              </w:rPr>
              <w:t>Длина</w:t>
            </w:r>
            <w:r w:rsidRPr="00A06BA9">
              <w:t xml:space="preserve"> </w:t>
            </w:r>
            <w:r w:rsidRPr="00A06BA9">
              <w:rPr>
                <w:spacing w:val="-1"/>
              </w:rPr>
              <w:t>равна</w:t>
            </w:r>
            <w:r w:rsidRPr="00A06BA9">
              <w:t xml:space="preserve"> </w:t>
            </w:r>
            <w:r w:rsidRPr="00A06BA9">
              <w:rPr>
                <w:spacing w:val="-1"/>
              </w:rPr>
              <w:t>ширине</w:t>
            </w:r>
            <w:r w:rsidRPr="00A06BA9">
              <w:t xml:space="preserve"> или немного</w:t>
            </w:r>
            <w:r w:rsidRPr="00A06BA9">
              <w:rPr>
                <w:spacing w:val="-2"/>
              </w:rPr>
              <w:t xml:space="preserve"> </w:t>
            </w:r>
            <w:r w:rsidRPr="00A06BA9">
              <w:t xml:space="preserve">её </w:t>
            </w:r>
            <w:r w:rsidRPr="00A06BA9">
              <w:rPr>
                <w:spacing w:val="-1"/>
              </w:rPr>
              <w:t>превышает.</w:t>
            </w:r>
          </w:p>
        </w:tc>
        <w:tc>
          <w:tcPr>
            <w:tcW w:w="365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/>
        </w:tc>
      </w:tr>
      <w:tr w:rsidR="00CB0B1A" w:rsidRPr="00A06BA9" w:rsidTr="00D4689B">
        <w:trPr>
          <w:trHeight w:hRule="exact" w:val="2684"/>
        </w:trPr>
        <w:tc>
          <w:tcPr>
            <w:tcW w:w="2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 xml:space="preserve">1) </w:t>
            </w:r>
            <w:r w:rsidRPr="00A06BA9">
              <w:rPr>
                <w:spacing w:val="-1"/>
              </w:rPr>
              <w:t>широкояйцевидный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102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656080" cy="1294130"/>
                  <wp:effectExtent l="19050" t="0" r="1270" b="0"/>
                  <wp:docPr id="27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6080" cy="1294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56"/>
              <w:ind w:left="102"/>
            </w:pPr>
            <w:r w:rsidRPr="00A06BA9">
              <w:rPr>
                <w:spacing w:val="-1"/>
              </w:rPr>
              <w:t>Длина</w:t>
            </w:r>
            <w:r w:rsidRPr="00A06BA9">
              <w:t xml:space="preserve"> превышает</w:t>
            </w:r>
            <w:r w:rsidRPr="00A06BA9">
              <w:rPr>
                <w:spacing w:val="-1"/>
              </w:rPr>
              <w:t xml:space="preserve"> ширину</w:t>
            </w:r>
          </w:p>
        </w:tc>
        <w:tc>
          <w:tcPr>
            <w:tcW w:w="328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-9" w:firstLine="116"/>
              <w:rPr>
                <w:spacing w:val="-1"/>
              </w:rPr>
            </w:pPr>
            <w:r w:rsidRPr="00A06BA9">
              <w:t xml:space="preserve">2) </w:t>
            </w:r>
            <w:r w:rsidRPr="00A06BA9">
              <w:rPr>
                <w:spacing w:val="-1"/>
              </w:rPr>
              <w:t>округлый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108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673225" cy="1294130"/>
                  <wp:effectExtent l="19050" t="0" r="3175" b="0"/>
                  <wp:docPr id="28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3225" cy="1294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56"/>
              <w:ind w:left="-9"/>
            </w:pPr>
            <w:r w:rsidRPr="00A06BA9">
              <w:t>в</w:t>
            </w:r>
            <w:r w:rsidRPr="00A06BA9">
              <w:rPr>
                <w:spacing w:val="-1"/>
              </w:rPr>
              <w:t xml:space="preserve"> </w:t>
            </w:r>
            <w:r w:rsidRPr="00A06BA9">
              <w:t>1,5–2</w:t>
            </w:r>
            <w:r w:rsidRPr="00A06BA9">
              <w:rPr>
                <w:spacing w:val="-2"/>
              </w:rPr>
              <w:t xml:space="preserve"> </w:t>
            </w:r>
            <w:r w:rsidRPr="00A06BA9">
              <w:t>раза.</w:t>
            </w:r>
          </w:p>
        </w:tc>
        <w:tc>
          <w:tcPr>
            <w:tcW w:w="365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7"/>
            </w:pPr>
            <w:r w:rsidRPr="00A06BA9">
              <w:t xml:space="preserve">3) </w:t>
            </w:r>
            <w:proofErr w:type="spellStart"/>
            <w:r w:rsidRPr="00A06BA9">
              <w:rPr>
                <w:spacing w:val="-1"/>
              </w:rPr>
              <w:t>обратно-широкояйцевидный</w:t>
            </w:r>
            <w:proofErr w:type="spellEnd"/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108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742440" cy="1294130"/>
                  <wp:effectExtent l="19050" t="0" r="0" b="0"/>
                  <wp:docPr id="29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2440" cy="1294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2"/>
            </w:pPr>
          </w:p>
        </w:tc>
      </w:tr>
      <w:tr w:rsidR="00CB0B1A" w:rsidRPr="00A06BA9" w:rsidTr="00D4689B">
        <w:trPr>
          <w:trHeight w:hRule="exact" w:val="2166"/>
        </w:trPr>
        <w:tc>
          <w:tcPr>
            <w:tcW w:w="288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 xml:space="preserve">4) </w:t>
            </w:r>
            <w:r w:rsidRPr="00A06BA9">
              <w:rPr>
                <w:spacing w:val="-1"/>
              </w:rPr>
              <w:t>яйцевидный</w:t>
            </w:r>
          </w:p>
        </w:tc>
        <w:tc>
          <w:tcPr>
            <w:tcW w:w="328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 xml:space="preserve">5) </w:t>
            </w:r>
            <w:r w:rsidRPr="00A06BA9">
              <w:rPr>
                <w:spacing w:val="-1"/>
              </w:rPr>
              <w:t>овальный</w:t>
            </w:r>
          </w:p>
        </w:tc>
        <w:tc>
          <w:tcPr>
            <w:tcW w:w="365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 xml:space="preserve">6) </w:t>
            </w:r>
            <w:proofErr w:type="spellStart"/>
            <w:proofErr w:type="gramStart"/>
            <w:r w:rsidRPr="00A06BA9">
              <w:rPr>
                <w:spacing w:val="-1"/>
              </w:rPr>
              <w:t>обратно-яйцевидный</w:t>
            </w:r>
            <w:proofErr w:type="spellEnd"/>
            <w:proofErr w:type="gramEnd"/>
          </w:p>
        </w:tc>
      </w:tr>
    </w:tbl>
    <w:p w:rsidR="00CB0B1A" w:rsidRDefault="00CB0B1A" w:rsidP="00CB0B1A">
      <w:pPr>
        <w:pStyle w:val="a3"/>
        <w:kinsoku w:val="0"/>
        <w:overflowPunct w:val="0"/>
        <w:spacing w:before="162" w:line="608" w:lineRule="auto"/>
        <w:ind w:right="884"/>
      </w:pPr>
      <w:r>
        <w:rPr>
          <w:spacing w:val="-1"/>
        </w:rPr>
        <w:t>Впишите</w:t>
      </w:r>
      <w:r>
        <w:t xml:space="preserve"> в </w:t>
      </w:r>
      <w:r>
        <w:rPr>
          <w:spacing w:val="-1"/>
        </w:rPr>
        <w:t>таблицу</w:t>
      </w:r>
      <w:r>
        <w:rPr>
          <w:spacing w:val="1"/>
        </w:rPr>
        <w:t xml:space="preserve"> </w:t>
      </w:r>
      <w:r>
        <w:rPr>
          <w:b/>
          <w:bCs/>
          <w:spacing w:val="-1"/>
          <w:u w:val="thick"/>
        </w:rPr>
        <w:t>номера</w:t>
      </w:r>
      <w:r>
        <w:rPr>
          <w:b/>
          <w:bCs/>
          <w:u w:val="thick"/>
        </w:rPr>
        <w:t xml:space="preserve"> </w:t>
      </w:r>
      <w:r>
        <w:rPr>
          <w:spacing w:val="-1"/>
        </w:rPr>
        <w:t xml:space="preserve">выбранных </w:t>
      </w:r>
      <w:r>
        <w:t>ответов</w:t>
      </w:r>
      <w:r>
        <w:rPr>
          <w:spacing w:val="-1"/>
        </w:rPr>
        <w:t xml:space="preserve"> под</w:t>
      </w:r>
      <w:r>
        <w:t xml:space="preserve"> </w:t>
      </w:r>
      <w:r>
        <w:rPr>
          <w:spacing w:val="-1"/>
        </w:rPr>
        <w:t>соответствующими буквами.</w:t>
      </w:r>
      <w:r>
        <w:rPr>
          <w:spacing w:val="41"/>
        </w:rPr>
        <w:t xml:space="preserve"> </w:t>
      </w:r>
      <w:r>
        <w:rPr>
          <w:spacing w:val="-1"/>
        </w:rPr>
        <w:t>Ответ:</w: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tabs>
          <w:tab w:val="left" w:pos="3744"/>
          <w:tab w:val="left" w:pos="7031"/>
        </w:tabs>
        <w:kinsoku w:val="0"/>
        <w:overflowPunct w:val="0"/>
        <w:spacing w:line="200" w:lineRule="atLeast"/>
        <w:ind w:left="858"/>
        <w:rPr>
          <w:sz w:val="20"/>
          <w:szCs w:val="20"/>
        </w:rPr>
      </w:pPr>
      <w:r w:rsidRPr="00E15F36">
        <w:rPr>
          <w:position w:val="5"/>
          <w:sz w:val="20"/>
          <w:szCs w:val="20"/>
        </w:rPr>
      </w:r>
      <w:r w:rsidRPr="00E15F36">
        <w:rPr>
          <w:position w:val="5"/>
          <w:sz w:val="20"/>
          <w:szCs w:val="20"/>
        </w:rPr>
        <w:pict>
          <v:group id="_x0000_s1066" style="width:133.5pt;height:86.55pt;mso-position-horizontal-relative:char;mso-position-vertical-relative:line" coordsize="2670,1731" o:allowincell="f">
            <v:rect id="_x0000_s1067" style="position:absolute;width:2680;height:1740;mso-position-horizontal-relative:page;mso-position-vertical-relative:page" o:allowincell="f" filled="f" stroked="f">
              <v:textbox style="mso-next-textbox:#_x0000_s1067" inset="0,0,0,0">
                <w:txbxContent>
                  <w:p w:rsidR="00CB0B1A" w:rsidRDefault="00CB0B1A" w:rsidP="00CB0B1A">
                    <w:pPr>
                      <w:spacing w:line="1740" w:lineRule="atLeast"/>
                    </w:pPr>
                    <w:r>
                      <w:pict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_x0000_i1043" type="#_x0000_t75" style="width:133pt;height:85.2pt">
                          <v:imagedata r:id="rId16" o:title=""/>
                        </v:shape>
                      </w:pict>
                    </w:r>
                  </w:p>
                  <w:p w:rsidR="00CB0B1A" w:rsidRDefault="00CB0B1A" w:rsidP="00CB0B1A">
                    <w:pPr>
                      <w:widowControl w:val="0"/>
                    </w:pPr>
                  </w:p>
                </w:txbxContent>
              </v:textbox>
            </v:rect>
            <v:shape id="_x0000_s1068" style="position:absolute;left:1130;top:1722;width:20;height:20;mso-position-horizontal-relative:page;mso-position-vertical-relative:page" coordsize="20,20" o:allowincell="f" path="m,l14,e" filled="f" strokecolor="#1a1a1a" strokeweight=".78pt">
              <v:path arrowok="t"/>
            </v:shape>
            <w10:wrap type="none"/>
            <w10:anchorlock/>
          </v:group>
        </w:pict>
      </w:r>
      <w:r>
        <w:rPr>
          <w:position w:val="5"/>
          <w:sz w:val="20"/>
          <w:szCs w:val="20"/>
        </w:rPr>
        <w:t xml:space="preserve"> </w:t>
      </w:r>
      <w:r>
        <w:rPr>
          <w:position w:val="5"/>
          <w:sz w:val="20"/>
          <w:szCs w:val="20"/>
        </w:rPr>
        <w:tab/>
      </w:r>
      <w:r w:rsidRPr="00E15F36">
        <w:rPr>
          <w:position w:val="41"/>
          <w:sz w:val="20"/>
          <w:szCs w:val="20"/>
        </w:rPr>
      </w:r>
      <w:r w:rsidRPr="00E15F36">
        <w:rPr>
          <w:position w:val="41"/>
          <w:sz w:val="20"/>
          <w:szCs w:val="20"/>
        </w:rPr>
        <w:pict>
          <v:group id="_x0000_s1064" style="width:129.5pt;height:68.6pt;mso-position-horizontal-relative:char;mso-position-vertical-relative:line" coordsize="2590,1372" o:allowincell="f">
            <v:rect id="_x0000_s1065" style="position:absolute;width:2580;height:1360;mso-position-horizontal-relative:page;mso-position-vertical-relative:page" o:allowincell="f" filled="f" stroked="f">
              <v:textbox style="mso-next-textbox:#_x0000_s1065" inset="0,0,0,0">
                <w:txbxContent>
                  <w:p w:rsidR="00CB0B1A" w:rsidRDefault="00CB0B1A" w:rsidP="00CB0B1A">
                    <w:pPr>
                      <w:spacing w:line="1360" w:lineRule="atLeast"/>
                    </w:pPr>
                    <w:r>
                      <w:pict>
                        <v:shape id="_x0000_i1044" type="#_x0000_t75" style="width:127.1pt;height:67.6pt">
                          <v:imagedata r:id="rId17" o:title=""/>
                        </v:shape>
                      </w:pict>
                    </w:r>
                  </w:p>
                  <w:p w:rsidR="00CB0B1A" w:rsidRDefault="00CB0B1A" w:rsidP="00CB0B1A">
                    <w:pPr>
                      <w:widowControl w:val="0"/>
                    </w:pPr>
                  </w:p>
                </w:txbxContent>
              </v:textbox>
            </v:rect>
            <w10:wrap type="none"/>
            <w10:anchorlock/>
          </v:group>
        </w:pict>
      </w:r>
      <w:r>
        <w:rPr>
          <w:position w:val="41"/>
          <w:sz w:val="20"/>
          <w:szCs w:val="20"/>
        </w:rPr>
        <w:t xml:space="preserve"> </w:t>
      </w:r>
      <w:r>
        <w:rPr>
          <w:position w:val="41"/>
          <w:sz w:val="20"/>
          <w:szCs w:val="20"/>
        </w:rPr>
        <w:tab/>
      </w:r>
      <w:r>
        <w:rPr>
          <w:sz w:val="20"/>
          <w:szCs w:val="20"/>
        </w:rPr>
      </w:r>
      <w:r w:rsidRPr="00E15F36">
        <w:rPr>
          <w:sz w:val="20"/>
          <w:szCs w:val="20"/>
        </w:rPr>
        <w:pict>
          <v:group id="_x0000_s1061" style="width:132.55pt;height:88.9pt;mso-position-horizontal-relative:char;mso-position-vertical-relative:line" coordsize="2651,1778" o:allowincell="f">
            <v:rect id="_x0000_s1062" style="position:absolute;width:2660;height:1780;mso-position-horizontal-relative:page;mso-position-vertical-relative:page" o:allowincell="f" filled="f" stroked="f">
              <v:textbox style="mso-next-textbox:#_x0000_s1062" inset="0,0,0,0">
                <w:txbxContent>
                  <w:p w:rsidR="00CB0B1A" w:rsidRDefault="00CB0B1A" w:rsidP="00CB0B1A">
                    <w:pPr>
                      <w:spacing w:line="1780" w:lineRule="atLeast"/>
                    </w:pPr>
                    <w:r>
                      <w:pict>
                        <v:shape id="_x0000_i1045" type="#_x0000_t75" style="width:130.8pt;height:88.15pt">
                          <v:imagedata r:id="rId18" o:title=""/>
                        </v:shape>
                      </w:pict>
                    </w:r>
                  </w:p>
                  <w:p w:rsidR="00CB0B1A" w:rsidRDefault="00CB0B1A" w:rsidP="00CB0B1A">
                    <w:pPr>
                      <w:widowControl w:val="0"/>
                    </w:pPr>
                  </w:p>
                </w:txbxContent>
              </v:textbox>
            </v:rect>
            <v:shape id="_x0000_s1063" style="position:absolute;left:1987;top:1769;width:20;height:20;mso-position-horizontal-relative:page;mso-position-vertical-relative:page" coordsize="20,20" o:allowincell="f" path="m,l15,e" filled="f" strokecolor="#1b1b1b" strokeweight=".78pt">
              <v:path arrowok="t"/>
            </v:shape>
            <w10:wrap type="none"/>
            <w10:anchorlock/>
          </v:group>
        </w:pic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3"/>
        <w:rPr>
          <w:sz w:val="12"/>
          <w:szCs w:val="12"/>
        </w:rPr>
      </w:pPr>
    </w:p>
    <w:p w:rsidR="00CB0B1A" w:rsidRDefault="00CB0B1A" w:rsidP="00CB0B1A">
      <w:pPr>
        <w:pStyle w:val="a3"/>
        <w:tabs>
          <w:tab w:val="left" w:pos="2128"/>
        </w:tabs>
        <w:kinsoku w:val="0"/>
        <w:overflowPunct w:val="0"/>
        <w:spacing w:line="200" w:lineRule="atLeast"/>
        <w:ind w:left="100"/>
        <w:rPr>
          <w:sz w:val="20"/>
          <w:szCs w:val="20"/>
        </w:rPr>
      </w:pPr>
      <w:r>
        <w:rPr>
          <w:position w:val="5"/>
          <w:sz w:val="20"/>
          <w:szCs w:val="20"/>
        </w:rPr>
        <w:t xml:space="preserve"> </w:t>
      </w:r>
      <w:r>
        <w:rPr>
          <w:position w:val="5"/>
          <w:sz w:val="20"/>
          <w:szCs w:val="20"/>
        </w:rPr>
        <w:tab/>
      </w:r>
      <w:r>
        <w:rPr>
          <w:sz w:val="20"/>
          <w:szCs w:val="20"/>
        </w:rPr>
      </w:r>
      <w:r w:rsidRPr="00E15F36">
        <w:rPr>
          <w:sz w:val="20"/>
          <w:szCs w:val="20"/>
        </w:rPr>
        <w:pict>
          <v:shape id="_x0000_s1060" type="#_x0000_t202" style="width:226.9pt;height:29.2pt;mso-position-horizontal-relative:char;mso-position-vertical-relative:line" o:allowincell="f" filled="f" stroked="f">
            <v:textbox style="mso-next-textbox:#_x0000_s1060"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1403"/>
                    <w:gridCol w:w="1559"/>
                    <w:gridCol w:w="1558"/>
                  </w:tblGrid>
                  <w:tr w:rsidR="00CB0B1A" w:rsidRPr="00A06BA9">
                    <w:trPr>
                      <w:trHeight w:hRule="exact" w:val="287"/>
                    </w:trPr>
                    <w:tc>
                      <w:tcPr>
                        <w:tcW w:w="140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CB0B1A" w:rsidRPr="00A06BA9" w:rsidRDefault="00CB0B1A">
                        <w:pPr>
                          <w:pStyle w:val="a3"/>
                          <w:kinsoku w:val="0"/>
                          <w:overflowPunct w:val="0"/>
                          <w:spacing w:line="274" w:lineRule="exact"/>
                          <w:jc w:val="center"/>
                        </w:pPr>
                        <w:r w:rsidRPr="00A06BA9">
                          <w:rPr>
                            <w:b/>
                            <w:bCs/>
                          </w:rPr>
                          <w:t>А</w:t>
                        </w:r>
                      </w:p>
                    </w:tc>
                    <w:tc>
                      <w:tcPr>
                        <w:tcW w:w="155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CB0B1A" w:rsidRPr="00A06BA9" w:rsidRDefault="00CB0B1A">
                        <w:pPr>
                          <w:pStyle w:val="a3"/>
                          <w:kinsoku w:val="0"/>
                          <w:overflowPunct w:val="0"/>
                          <w:spacing w:line="274" w:lineRule="exact"/>
                          <w:jc w:val="center"/>
                        </w:pPr>
                        <w:r w:rsidRPr="00A06BA9">
                          <w:rPr>
                            <w:b/>
                            <w:bCs/>
                          </w:rPr>
                          <w:t>Б</w:t>
                        </w:r>
                      </w:p>
                    </w:tc>
                    <w:tc>
                      <w:tcPr>
                        <w:tcW w:w="155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CB0B1A" w:rsidRPr="00A06BA9" w:rsidRDefault="00CB0B1A">
                        <w:pPr>
                          <w:pStyle w:val="a3"/>
                          <w:kinsoku w:val="0"/>
                          <w:overflowPunct w:val="0"/>
                          <w:spacing w:line="274" w:lineRule="exact"/>
                          <w:jc w:val="center"/>
                        </w:pPr>
                        <w:r w:rsidRPr="00A06BA9">
                          <w:rPr>
                            <w:b/>
                            <w:bCs/>
                          </w:rPr>
                          <w:t>В</w:t>
                        </w:r>
                      </w:p>
                    </w:tc>
                  </w:tr>
                  <w:tr w:rsidR="00CB0B1A" w:rsidRPr="00A06BA9">
                    <w:trPr>
                      <w:trHeight w:hRule="exact" w:val="286"/>
                    </w:trPr>
                    <w:tc>
                      <w:tcPr>
                        <w:tcW w:w="140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CB0B1A" w:rsidRPr="00A06BA9" w:rsidRDefault="00CB0B1A"/>
                    </w:tc>
                    <w:tc>
                      <w:tcPr>
                        <w:tcW w:w="155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CB0B1A" w:rsidRPr="00A06BA9" w:rsidRDefault="00CB0B1A"/>
                    </w:tc>
                    <w:tc>
                      <w:tcPr>
                        <w:tcW w:w="155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CB0B1A" w:rsidRPr="00A06BA9" w:rsidRDefault="00CB0B1A"/>
                    </w:tc>
                  </w:tr>
                </w:tbl>
                <w:p w:rsidR="00CB0B1A" w:rsidRDefault="00CB0B1A" w:rsidP="00CB0B1A">
                  <w:pPr>
                    <w:pStyle w:val="a3"/>
                    <w:kinsoku w:val="0"/>
                    <w:overflowPunct w:val="0"/>
                  </w:pPr>
                </w:p>
              </w:txbxContent>
            </v:textbox>
          </v:shape>
        </w:pic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Pr="0006528F" w:rsidRDefault="00CB0B1A" w:rsidP="00CB0B1A">
      <w:pPr>
        <w:pStyle w:val="a3"/>
        <w:kinsoku w:val="0"/>
        <w:overflowPunct w:val="0"/>
      </w:pPr>
      <w:r w:rsidRPr="00E15F36">
        <w:rPr>
          <w:sz w:val="20"/>
          <w:szCs w:val="20"/>
        </w:rPr>
      </w:r>
      <w:r w:rsidRPr="00E15F36">
        <w:rPr>
          <w:sz w:val="20"/>
          <w:szCs w:val="20"/>
        </w:rPr>
        <w:pict>
          <v:group id="_x0000_s1056" style="width:21.75pt;height:26.8pt;mso-position-horizontal-relative:char;mso-position-vertical-relative:line" coordsize="435,536" o:allowincell="f">
            <v:shape id="_x0000_s1057" style="position:absolute;left:7;top:7;width:160;height:55;mso-position-horizontal-relative:page;mso-position-vertical-relative:text" coordsize="160,55" o:allowincell="f" path="m159,l135,1,113,4,91,8,70,15,49,23,30,34,11,45,,54e" filled="f">
              <v:path arrowok="t"/>
            </v:shape>
            <v:shape id="_x0000_s1058" style="position:absolute;left:7;top:7;width:420;height:521;mso-position-horizontal-relative:page;mso-position-vertical-relative:text" coordsize="420,521" o:allowincell="f" path="m,465r,1l18,479r18,11l56,499r20,8l97,513r22,4l141,520r25,-1l190,516r24,-4l236,505r22,-7l278,488r19,-11l315,465r17,-13l348,437r14,-16l375,404r11,-18l396,367r8,-20l410,327r5,-22l418,284r1,-23l418,238r-3,-23l410,193r-6,-21l395,151,385,132,374,113,361,96,346,79,331,64,314,51,296,39,277,28,257,19,236,11,215,5,192,2,169,,159,e" filled="f">
              <v:path arrowok="t"/>
            </v:shape>
            <v:shape id="_x0000_s1059" type="#_x0000_t202" style="position:absolute;width:435;height:536;mso-position-horizontal-relative:page" o:allowincell="f" filled="f" stroked="f">
              <v:textbox style="mso-next-textbox:#_x0000_s1059" inset="0,0,0,0">
                <w:txbxContent>
                  <w:p w:rsidR="00CB0B1A" w:rsidRDefault="00CB0B1A" w:rsidP="00CB0B1A">
                    <w:pPr>
                      <w:pStyle w:val="a3"/>
                      <w:kinsoku w:val="0"/>
                      <w:overflowPunct w:val="0"/>
                      <w:spacing w:before="137"/>
                      <w:ind w:left="107"/>
                    </w:pPr>
                    <w:r>
                      <w:rPr>
                        <w:b/>
                        <w:bCs/>
                      </w:rPr>
                      <w:t>3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B0B1A" w:rsidRDefault="00CB0B1A" w:rsidP="00CB0B1A">
      <w:pPr>
        <w:pStyle w:val="Heading11"/>
        <w:kinsoku w:val="0"/>
        <w:overflowPunct w:val="0"/>
        <w:ind w:right="4686"/>
        <w:jc w:val="center"/>
        <w:outlineLvl w:val="9"/>
        <w:rPr>
          <w:b w:val="0"/>
          <w:bCs/>
          <w:color w:val="000000"/>
        </w:rPr>
      </w:pPr>
      <w:r>
        <w:rPr>
          <w:color w:val="4B4B4B"/>
        </w:rPr>
        <w:t>ИЛИ</w:t>
      </w:r>
    </w:p>
    <w:p w:rsidR="00CB0B1A" w:rsidRDefault="00CB0B1A" w:rsidP="00CB0B1A">
      <w:pPr>
        <w:pStyle w:val="a3"/>
        <w:kinsoku w:val="0"/>
        <w:overflowPunct w:val="0"/>
        <w:spacing w:before="91"/>
        <w:ind w:right="152"/>
        <w:rPr>
          <w:spacing w:val="-1"/>
        </w:rPr>
      </w:pPr>
      <w:r>
        <w:rPr>
          <w:spacing w:val="-1"/>
        </w:rPr>
        <w:t>Рассмотрите</w:t>
      </w:r>
      <w:r>
        <w:rPr>
          <w:spacing w:val="50"/>
        </w:rPr>
        <w:t xml:space="preserve"> </w:t>
      </w:r>
      <w:r>
        <w:rPr>
          <w:spacing w:val="-1"/>
        </w:rPr>
        <w:t>фотографии</w:t>
      </w:r>
      <w:r>
        <w:rPr>
          <w:spacing w:val="50"/>
        </w:rPr>
        <w:t xml:space="preserve"> </w:t>
      </w:r>
      <w:r>
        <w:t>собаки</w:t>
      </w:r>
      <w:r>
        <w:rPr>
          <w:spacing w:val="48"/>
        </w:rPr>
        <w:t xml:space="preserve"> </w:t>
      </w:r>
      <w:r>
        <w:t>породы</w:t>
      </w:r>
      <w:r>
        <w:rPr>
          <w:spacing w:val="49"/>
        </w:rPr>
        <w:t xml:space="preserve"> </w:t>
      </w:r>
      <w:r>
        <w:t>немецкий</w:t>
      </w:r>
      <w:r>
        <w:rPr>
          <w:spacing w:val="50"/>
        </w:rPr>
        <w:t xml:space="preserve"> </w:t>
      </w:r>
      <w:r>
        <w:rPr>
          <w:spacing w:val="-1"/>
        </w:rPr>
        <w:t>пинчер</w:t>
      </w:r>
      <w:r>
        <w:rPr>
          <w:spacing w:val="50"/>
        </w:rPr>
        <w:t xml:space="preserve"> </w:t>
      </w:r>
      <w:r>
        <w:t>и</w:t>
      </w:r>
      <w:r>
        <w:rPr>
          <w:spacing w:val="50"/>
        </w:rPr>
        <w:t xml:space="preserve"> </w:t>
      </w:r>
      <w:r>
        <w:rPr>
          <w:spacing w:val="-1"/>
        </w:rPr>
        <w:t>опишите</w:t>
      </w:r>
      <w:r>
        <w:rPr>
          <w:spacing w:val="50"/>
        </w:rPr>
        <w:t xml:space="preserve"> </w:t>
      </w:r>
      <w:r>
        <w:t>её</w:t>
      </w:r>
      <w:r>
        <w:rPr>
          <w:spacing w:val="50"/>
        </w:rPr>
        <w:t xml:space="preserve"> </w:t>
      </w:r>
      <w:r>
        <w:rPr>
          <w:spacing w:val="-1"/>
        </w:rPr>
        <w:t>по</w:t>
      </w:r>
      <w:r>
        <w:rPr>
          <w:spacing w:val="49"/>
        </w:rPr>
        <w:t xml:space="preserve"> </w:t>
      </w:r>
      <w:r>
        <w:rPr>
          <w:spacing w:val="-1"/>
        </w:rPr>
        <w:t>следующему</w:t>
      </w:r>
      <w:r>
        <w:rPr>
          <w:spacing w:val="25"/>
        </w:rPr>
        <w:t xml:space="preserve"> </w:t>
      </w:r>
      <w:r>
        <w:rPr>
          <w:spacing w:val="-1"/>
        </w:rPr>
        <w:t>плану: окрас</w:t>
      </w:r>
      <w:r>
        <w:t xml:space="preserve"> </w:t>
      </w:r>
      <w:r>
        <w:rPr>
          <w:spacing w:val="-1"/>
        </w:rPr>
        <w:t>собаки,</w:t>
      </w:r>
      <w:r>
        <w:t xml:space="preserve"> </w:t>
      </w:r>
      <w:r>
        <w:rPr>
          <w:spacing w:val="-1"/>
        </w:rPr>
        <w:t xml:space="preserve">форма </w:t>
      </w:r>
      <w:r>
        <w:t>ушей,</w:t>
      </w:r>
      <w:r>
        <w:rPr>
          <w:spacing w:val="-2"/>
        </w:rPr>
        <w:t xml:space="preserve"> </w:t>
      </w:r>
      <w:r>
        <w:t xml:space="preserve">форма </w:t>
      </w:r>
      <w:r>
        <w:rPr>
          <w:spacing w:val="-1"/>
        </w:rPr>
        <w:t>хвоста.</w:t>
      </w:r>
    </w:p>
    <w:p w:rsidR="00CB0B1A" w:rsidRDefault="00CB0B1A" w:rsidP="00CB0B1A">
      <w:pPr>
        <w:pStyle w:val="a3"/>
        <w:kinsoku w:val="0"/>
        <w:overflowPunct w:val="0"/>
        <w:spacing w:before="3"/>
      </w:pPr>
    </w:p>
    <w:p w:rsidR="00CB0B1A" w:rsidRDefault="00CB0B1A" w:rsidP="00CB0B1A">
      <w:pPr>
        <w:pStyle w:val="a3"/>
        <w:tabs>
          <w:tab w:val="left" w:pos="5784"/>
        </w:tabs>
        <w:kinsoku w:val="0"/>
        <w:overflowPunct w:val="0"/>
        <w:spacing w:line="200" w:lineRule="atLeast"/>
        <w:ind w:left="858"/>
        <w:rPr>
          <w:position w:val="18"/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2277110" cy="1751330"/>
            <wp:effectExtent l="19050" t="0" r="8890" b="0"/>
            <wp:docPr id="30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110" cy="1751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ab/>
      </w:r>
      <w:r>
        <w:rPr>
          <w:noProof/>
          <w:position w:val="18"/>
          <w:sz w:val="20"/>
          <w:szCs w:val="20"/>
          <w:lang w:eastAsia="ru-RU"/>
        </w:rPr>
        <w:drawing>
          <wp:inline distT="0" distB="0" distL="0" distR="0">
            <wp:extent cx="2216785" cy="1621790"/>
            <wp:effectExtent l="19050" t="0" r="0" b="0"/>
            <wp:docPr id="31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85" cy="1621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B1A" w:rsidRDefault="00CB0B1A" w:rsidP="00CB0B1A">
      <w:pPr>
        <w:pStyle w:val="a3"/>
        <w:kinsoku w:val="0"/>
        <w:overflowPunct w:val="0"/>
        <w:spacing w:before="4"/>
        <w:rPr>
          <w:sz w:val="27"/>
          <w:szCs w:val="27"/>
        </w:rPr>
      </w:pPr>
    </w:p>
    <w:p w:rsidR="00CB0B1A" w:rsidRDefault="00CB0B1A" w:rsidP="00CB0B1A">
      <w:pPr>
        <w:pStyle w:val="Heading21"/>
        <w:kinsoku w:val="0"/>
        <w:overflowPunct w:val="0"/>
        <w:outlineLvl w:val="9"/>
        <w:rPr>
          <w:b w:val="0"/>
          <w:bCs w:val="0"/>
        </w:rPr>
      </w:pPr>
      <w:r>
        <w:rPr>
          <w:spacing w:val="-1"/>
        </w:rPr>
        <w:t>А.</w:t>
      </w:r>
      <w:r>
        <w:t xml:space="preserve"> </w:t>
      </w:r>
      <w:r>
        <w:rPr>
          <w:spacing w:val="-1"/>
          <w:u w:val="thick"/>
        </w:rPr>
        <w:t>Окрас</w:t>
      </w:r>
    </w:p>
    <w:p w:rsidR="00CB0B1A" w:rsidRDefault="00CB0B1A" w:rsidP="00CB0B1A">
      <w:pPr>
        <w:pStyle w:val="a3"/>
        <w:kinsoku w:val="0"/>
        <w:overflowPunct w:val="0"/>
        <w:spacing w:before="6"/>
        <w:rPr>
          <w:b/>
          <w:bCs/>
          <w:sz w:val="8"/>
          <w:szCs w:val="8"/>
        </w:rPr>
      </w:pPr>
    </w:p>
    <w:tbl>
      <w:tblPr>
        <w:tblW w:w="0" w:type="auto"/>
        <w:tblInd w:w="750" w:type="dxa"/>
        <w:tblLayout w:type="fixed"/>
        <w:tblCellMar>
          <w:left w:w="0" w:type="dxa"/>
          <w:right w:w="0" w:type="dxa"/>
        </w:tblCellMar>
        <w:tblLook w:val="0000"/>
      </w:tblPr>
      <w:tblGrid>
        <w:gridCol w:w="4716"/>
        <w:gridCol w:w="4717"/>
      </w:tblGrid>
      <w:tr w:rsidR="00CB0B1A" w:rsidRPr="00A06BA9" w:rsidTr="00D4689B">
        <w:trPr>
          <w:trHeight w:hRule="exact" w:val="2781"/>
        </w:trPr>
        <w:tc>
          <w:tcPr>
            <w:tcW w:w="471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 xml:space="preserve">1) </w:t>
            </w:r>
            <w:r w:rsidRPr="00A06BA9">
              <w:rPr>
                <w:spacing w:val="-1"/>
              </w:rPr>
              <w:t>однотонный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867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863090" cy="1457960"/>
                  <wp:effectExtent l="19050" t="0" r="3810" b="0"/>
                  <wp:docPr id="32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3090" cy="1457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169" w:lineRule="exact"/>
              <w:ind w:left="102"/>
            </w:pPr>
            <w:r w:rsidRPr="00A06BA9">
              <w:t xml:space="preserve">3) </w:t>
            </w:r>
            <w:proofErr w:type="gramStart"/>
            <w:r w:rsidRPr="00A06BA9">
              <w:rPr>
                <w:spacing w:val="-1"/>
              </w:rPr>
              <w:t>чепрачный</w:t>
            </w:r>
            <w:proofErr w:type="gramEnd"/>
            <w:r w:rsidRPr="00A06BA9">
              <w:rPr>
                <w:spacing w:val="-1"/>
              </w:rPr>
              <w:t xml:space="preserve"> </w:t>
            </w:r>
            <w:r w:rsidRPr="00A06BA9">
              <w:t xml:space="preserve">(одно </w:t>
            </w:r>
            <w:r w:rsidRPr="00A06BA9">
              <w:rPr>
                <w:spacing w:val="-1"/>
              </w:rPr>
              <w:t>пятно)</w:t>
            </w:r>
          </w:p>
        </w:tc>
        <w:tc>
          <w:tcPr>
            <w:tcW w:w="471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  <w:rPr>
                <w:spacing w:val="-1"/>
              </w:rPr>
            </w:pPr>
            <w:r w:rsidRPr="00A06BA9">
              <w:t xml:space="preserve">2) </w:t>
            </w:r>
            <w:proofErr w:type="gramStart"/>
            <w:r w:rsidRPr="00A06BA9">
              <w:rPr>
                <w:spacing w:val="-1"/>
              </w:rPr>
              <w:t>пятнистый</w:t>
            </w:r>
            <w:proofErr w:type="gramEnd"/>
            <w:r w:rsidRPr="00A06BA9">
              <w:t xml:space="preserve"> </w:t>
            </w:r>
            <w:r w:rsidRPr="00A06BA9">
              <w:rPr>
                <w:spacing w:val="-1"/>
              </w:rPr>
              <w:t>(два</w:t>
            </w:r>
            <w:r w:rsidRPr="00A06BA9">
              <w:t xml:space="preserve"> и более </w:t>
            </w:r>
            <w:r w:rsidRPr="00A06BA9">
              <w:rPr>
                <w:spacing w:val="-1"/>
              </w:rPr>
              <w:t>пятна)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866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889125" cy="1414780"/>
                  <wp:effectExtent l="19050" t="0" r="0" b="0"/>
                  <wp:docPr id="33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125" cy="14147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62" w:line="179" w:lineRule="exact"/>
              <w:ind w:left="102"/>
            </w:pPr>
            <w:r w:rsidRPr="00A06BA9">
              <w:t xml:space="preserve">4) </w:t>
            </w:r>
            <w:proofErr w:type="spellStart"/>
            <w:r w:rsidRPr="00A06BA9">
              <w:rPr>
                <w:spacing w:val="-1"/>
              </w:rPr>
              <w:t>подпалый</w:t>
            </w:r>
            <w:proofErr w:type="spellEnd"/>
          </w:p>
        </w:tc>
      </w:tr>
      <w:tr w:rsidR="00CB0B1A" w:rsidRPr="00A06BA9" w:rsidTr="00D4689B">
        <w:trPr>
          <w:trHeight w:hRule="exact" w:val="2220"/>
        </w:trPr>
        <w:tc>
          <w:tcPr>
            <w:tcW w:w="47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8"/>
              <w:rPr>
                <w:b/>
                <w:bCs/>
                <w:sz w:val="8"/>
                <w:szCs w:val="8"/>
              </w:rPr>
            </w:pP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865"/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854835" cy="1207770"/>
                  <wp:effectExtent l="19050" t="0" r="0" b="0"/>
                  <wp:docPr id="34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4835" cy="1207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8"/>
              <w:rPr>
                <w:b/>
                <w:bCs/>
                <w:sz w:val="8"/>
                <w:szCs w:val="8"/>
              </w:rPr>
            </w:pP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867"/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828800" cy="1207770"/>
                  <wp:effectExtent l="19050" t="0" r="0" b="0"/>
                  <wp:docPr id="35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207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B1A" w:rsidRDefault="00CB0B1A" w:rsidP="00CB0B1A">
      <w:pPr>
        <w:pStyle w:val="a3"/>
        <w:kinsoku w:val="0"/>
        <w:overflowPunct w:val="0"/>
        <w:rPr>
          <w:b/>
          <w:bCs/>
        </w:rPr>
      </w:pPr>
    </w:p>
    <w:p w:rsidR="00CB0B1A" w:rsidRDefault="00CB0B1A" w:rsidP="00CB0B1A">
      <w:pPr>
        <w:pStyle w:val="a3"/>
        <w:kinsoku w:val="0"/>
        <w:overflowPunct w:val="0"/>
        <w:spacing w:before="195"/>
        <w:ind w:left="1013"/>
        <w:rPr>
          <w:sz w:val="22"/>
          <w:szCs w:val="22"/>
        </w:rPr>
        <w:sectPr w:rsidR="00CB0B1A" w:rsidSect="00CB0B1A">
          <w:pgSz w:w="11910" w:h="16840"/>
          <w:pgMar w:top="1600" w:right="640" w:bottom="280" w:left="560" w:header="720" w:footer="720" w:gutter="0"/>
          <w:cols w:space="720"/>
          <w:noEndnote/>
        </w:sectPr>
      </w:pPr>
      <w:r>
        <w:rPr>
          <w:sz w:val="22"/>
          <w:szCs w:val="22"/>
        </w:rPr>
        <w:t>©</w:t>
      </w:r>
      <w:r>
        <w:rPr>
          <w:spacing w:val="-7"/>
          <w:sz w:val="22"/>
          <w:szCs w:val="22"/>
        </w:rPr>
        <w:t xml:space="preserve"> </w:t>
      </w:r>
      <w:r>
        <w:rPr>
          <w:sz w:val="22"/>
          <w:szCs w:val="22"/>
        </w:rPr>
        <w:t>2018</w:t>
      </w:r>
      <w:r>
        <w:rPr>
          <w:spacing w:val="-8"/>
          <w:sz w:val="22"/>
          <w:szCs w:val="22"/>
        </w:rPr>
        <w:t xml:space="preserve"> </w:t>
      </w:r>
      <w:r>
        <w:rPr>
          <w:sz w:val="22"/>
          <w:szCs w:val="22"/>
        </w:rPr>
        <w:t>Федеральная</w:t>
      </w:r>
      <w:r>
        <w:rPr>
          <w:spacing w:val="-8"/>
          <w:sz w:val="22"/>
          <w:szCs w:val="22"/>
        </w:rPr>
        <w:t xml:space="preserve"> </w:t>
      </w:r>
      <w:r>
        <w:rPr>
          <w:spacing w:val="-1"/>
          <w:sz w:val="22"/>
          <w:szCs w:val="22"/>
        </w:rPr>
        <w:t>служба</w:t>
      </w:r>
      <w:r>
        <w:rPr>
          <w:spacing w:val="-7"/>
          <w:sz w:val="22"/>
          <w:szCs w:val="22"/>
        </w:rPr>
        <w:t xml:space="preserve"> </w:t>
      </w:r>
      <w:r>
        <w:rPr>
          <w:sz w:val="22"/>
          <w:szCs w:val="22"/>
        </w:rPr>
        <w:t>по</w:t>
      </w:r>
      <w:r>
        <w:rPr>
          <w:spacing w:val="-7"/>
          <w:sz w:val="22"/>
          <w:szCs w:val="22"/>
        </w:rPr>
        <w:t xml:space="preserve"> </w:t>
      </w:r>
      <w:r>
        <w:rPr>
          <w:sz w:val="22"/>
          <w:szCs w:val="22"/>
        </w:rPr>
        <w:t>надзору</w:t>
      </w:r>
      <w:r>
        <w:rPr>
          <w:spacing w:val="-6"/>
          <w:sz w:val="22"/>
          <w:szCs w:val="22"/>
        </w:rPr>
        <w:t xml:space="preserve"> </w:t>
      </w:r>
      <w:r>
        <w:rPr>
          <w:sz w:val="22"/>
          <w:szCs w:val="22"/>
        </w:rPr>
        <w:t>в</w:t>
      </w:r>
      <w:r>
        <w:rPr>
          <w:spacing w:val="-8"/>
          <w:sz w:val="22"/>
          <w:szCs w:val="22"/>
        </w:rPr>
        <w:t xml:space="preserve"> </w:t>
      </w:r>
      <w:r>
        <w:rPr>
          <w:sz w:val="22"/>
          <w:szCs w:val="22"/>
        </w:rPr>
        <w:t>сфере</w:t>
      </w:r>
      <w:r>
        <w:rPr>
          <w:spacing w:val="-7"/>
          <w:sz w:val="22"/>
          <w:szCs w:val="22"/>
        </w:rPr>
        <w:t xml:space="preserve"> </w:t>
      </w:r>
      <w:r>
        <w:rPr>
          <w:sz w:val="22"/>
          <w:szCs w:val="22"/>
        </w:rPr>
        <w:t>образования</w:t>
      </w:r>
      <w:r>
        <w:rPr>
          <w:spacing w:val="-8"/>
          <w:sz w:val="22"/>
          <w:szCs w:val="22"/>
        </w:rPr>
        <w:t xml:space="preserve"> </w:t>
      </w:r>
      <w:r>
        <w:rPr>
          <w:sz w:val="22"/>
          <w:szCs w:val="22"/>
        </w:rPr>
        <w:t>и</w:t>
      </w:r>
      <w:r>
        <w:rPr>
          <w:spacing w:val="-6"/>
          <w:sz w:val="22"/>
          <w:szCs w:val="22"/>
        </w:rPr>
        <w:t xml:space="preserve"> </w:t>
      </w:r>
      <w:r>
        <w:rPr>
          <w:spacing w:val="-1"/>
          <w:sz w:val="22"/>
          <w:szCs w:val="22"/>
        </w:rPr>
        <w:t>науки</w:t>
      </w:r>
      <w:r>
        <w:rPr>
          <w:spacing w:val="-7"/>
          <w:sz w:val="22"/>
          <w:szCs w:val="22"/>
        </w:rPr>
        <w:t xml:space="preserve"> </w:t>
      </w:r>
      <w:r>
        <w:rPr>
          <w:spacing w:val="-1"/>
          <w:sz w:val="22"/>
          <w:szCs w:val="22"/>
        </w:rPr>
        <w:t>Российской</w:t>
      </w:r>
      <w:r>
        <w:rPr>
          <w:spacing w:val="-6"/>
          <w:sz w:val="22"/>
          <w:szCs w:val="22"/>
        </w:rPr>
        <w:t xml:space="preserve"> </w:t>
      </w:r>
      <w:r>
        <w:rPr>
          <w:sz w:val="22"/>
          <w:szCs w:val="22"/>
        </w:rPr>
        <w:t>Федерации</w:t>
      </w:r>
    </w:p>
    <w:p w:rsidR="00CB0B1A" w:rsidRDefault="00CB0B1A" w:rsidP="00CB0B1A">
      <w:pPr>
        <w:pStyle w:val="a3"/>
        <w:kinsoku w:val="0"/>
        <w:overflowPunct w:val="0"/>
        <w:spacing w:line="200" w:lineRule="atLeast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Pr="00660051" w:rsidRDefault="00CB0B1A" w:rsidP="00CB0B1A">
      <w:pPr>
        <w:pStyle w:val="Heading21"/>
        <w:kinsoku w:val="0"/>
        <w:overflowPunct w:val="0"/>
        <w:spacing w:before="29"/>
        <w:outlineLvl w:val="9"/>
        <w:rPr>
          <w:b w:val="0"/>
          <w:bCs w:val="0"/>
        </w:rPr>
      </w:pPr>
      <w:r>
        <w:rPr>
          <w:spacing w:val="-1"/>
        </w:rPr>
        <w:t>Б.</w:t>
      </w:r>
      <w:r>
        <w:t xml:space="preserve"> </w:t>
      </w:r>
      <w:r>
        <w:rPr>
          <w:spacing w:val="-1"/>
          <w:u w:val="thick"/>
        </w:rPr>
        <w:t>Форма</w:t>
      </w:r>
      <w:r>
        <w:rPr>
          <w:u w:val="thick"/>
        </w:rPr>
        <w:t xml:space="preserve"> ушей</w:t>
      </w:r>
    </w:p>
    <w:p w:rsidR="00CB0B1A" w:rsidRDefault="00CB0B1A" w:rsidP="00CB0B1A">
      <w:pPr>
        <w:pStyle w:val="a3"/>
        <w:kinsoku w:val="0"/>
        <w:overflowPunct w:val="0"/>
        <w:rPr>
          <w:b/>
          <w:bCs/>
          <w:sz w:val="20"/>
          <w:szCs w:val="20"/>
        </w:rPr>
      </w:pPr>
    </w:p>
    <w:tbl>
      <w:tblPr>
        <w:tblW w:w="0" w:type="auto"/>
        <w:tblInd w:w="750" w:type="dxa"/>
        <w:tblLayout w:type="fixed"/>
        <w:tblCellMar>
          <w:left w:w="0" w:type="dxa"/>
          <w:right w:w="0" w:type="dxa"/>
        </w:tblCellMar>
        <w:tblLook w:val="0000"/>
      </w:tblPr>
      <w:tblGrid>
        <w:gridCol w:w="3144"/>
        <w:gridCol w:w="3144"/>
        <w:gridCol w:w="3145"/>
      </w:tblGrid>
      <w:tr w:rsidR="00CB0B1A" w:rsidRPr="00A06BA9" w:rsidTr="00D4689B">
        <w:trPr>
          <w:trHeight w:hRule="exact" w:val="1821"/>
        </w:trPr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lastRenderedPageBreak/>
              <w:t>1) стоячие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102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164590" cy="836930"/>
                  <wp:effectExtent l="19050" t="0" r="0" b="0"/>
                  <wp:docPr id="36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4590" cy="836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48" w:line="175" w:lineRule="exact"/>
              <w:ind w:left="102"/>
            </w:pPr>
            <w:r w:rsidRPr="00A06BA9">
              <w:t xml:space="preserve">4) </w:t>
            </w:r>
            <w:r w:rsidRPr="00A06BA9">
              <w:rPr>
                <w:spacing w:val="-1"/>
              </w:rPr>
              <w:t>висящие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 xml:space="preserve">2) </w:t>
            </w:r>
            <w:proofErr w:type="spellStart"/>
            <w:r w:rsidRPr="00A06BA9">
              <w:rPr>
                <w:spacing w:val="-1"/>
              </w:rPr>
              <w:t>полустоячие</w:t>
            </w:r>
            <w:proofErr w:type="spellEnd"/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101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457960" cy="707390"/>
                  <wp:effectExtent l="19050" t="0" r="8890" b="0"/>
                  <wp:docPr id="37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960" cy="707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5"/>
              <w:rPr>
                <w:b/>
                <w:bCs/>
                <w:sz w:val="21"/>
                <w:szCs w:val="21"/>
              </w:rPr>
            </w:pP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175" w:lineRule="exact"/>
              <w:ind w:left="102"/>
            </w:pPr>
            <w:r w:rsidRPr="00A06BA9">
              <w:t xml:space="preserve">5) </w:t>
            </w:r>
            <w:r w:rsidRPr="00A06BA9">
              <w:rPr>
                <w:spacing w:val="-1"/>
              </w:rPr>
              <w:t>сближенные</w:t>
            </w:r>
          </w:p>
        </w:tc>
        <w:tc>
          <w:tcPr>
            <w:tcW w:w="314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  <w:rPr>
                <w:spacing w:val="-1"/>
              </w:rPr>
            </w:pPr>
            <w:r w:rsidRPr="00A06BA9">
              <w:t xml:space="preserve">3) </w:t>
            </w:r>
            <w:r w:rsidRPr="00A06BA9">
              <w:rPr>
                <w:spacing w:val="-1"/>
              </w:rPr>
              <w:t>развешенные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102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294130" cy="862330"/>
                  <wp:effectExtent l="19050" t="0" r="1270" b="0"/>
                  <wp:docPr id="38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4130" cy="862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 w:line="175" w:lineRule="exact"/>
              <w:ind w:left="102"/>
            </w:pPr>
            <w:r w:rsidRPr="00A06BA9">
              <w:t>6) сильно</w:t>
            </w:r>
            <w:r w:rsidRPr="00A06BA9">
              <w:rPr>
                <w:spacing w:val="-2"/>
              </w:rPr>
              <w:t xml:space="preserve"> </w:t>
            </w:r>
            <w:r w:rsidRPr="00A06BA9">
              <w:t>укороченные</w:t>
            </w:r>
          </w:p>
        </w:tc>
      </w:tr>
      <w:tr w:rsidR="00CB0B1A" w:rsidRPr="00A06BA9" w:rsidTr="00D4689B">
        <w:trPr>
          <w:trHeight w:hRule="exact" w:val="1636"/>
        </w:trPr>
        <w:tc>
          <w:tcPr>
            <w:tcW w:w="314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"/>
              <w:rPr>
                <w:b/>
                <w:bCs/>
                <w:sz w:val="9"/>
                <w:szCs w:val="9"/>
              </w:rPr>
            </w:pP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102"/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268095" cy="880110"/>
                  <wp:effectExtent l="19050" t="0" r="8255" b="0"/>
                  <wp:docPr id="39" name="Рисунок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8095" cy="880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"/>
              <w:rPr>
                <w:b/>
                <w:bCs/>
                <w:sz w:val="9"/>
                <w:szCs w:val="9"/>
              </w:rPr>
            </w:pP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102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198880" cy="819785"/>
                  <wp:effectExtent l="19050" t="0" r="1270" b="0"/>
                  <wp:docPr id="40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8880" cy="819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9"/>
            </w:pPr>
          </w:p>
        </w:tc>
        <w:tc>
          <w:tcPr>
            <w:tcW w:w="314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"/>
              <w:rPr>
                <w:b/>
                <w:bCs/>
                <w:sz w:val="9"/>
                <w:szCs w:val="9"/>
              </w:rPr>
            </w:pP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102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250950" cy="716280"/>
                  <wp:effectExtent l="19050" t="0" r="6350" b="0"/>
                  <wp:docPr id="41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0950" cy="716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</w:pPr>
          </w:p>
        </w:tc>
      </w:tr>
    </w:tbl>
    <w:p w:rsidR="00CB0B1A" w:rsidRDefault="00CB0B1A" w:rsidP="00CB0B1A">
      <w:pPr>
        <w:pStyle w:val="a3"/>
        <w:kinsoku w:val="0"/>
        <w:overflowPunct w:val="0"/>
        <w:spacing w:before="5"/>
        <w:rPr>
          <w:b/>
          <w:bCs/>
          <w:sz w:val="19"/>
          <w:szCs w:val="19"/>
        </w:rPr>
      </w:pPr>
    </w:p>
    <w:p w:rsidR="00CB0B1A" w:rsidRPr="00660051" w:rsidRDefault="00CB0B1A" w:rsidP="00CB0B1A">
      <w:pPr>
        <w:pStyle w:val="a3"/>
        <w:kinsoku w:val="0"/>
        <w:overflowPunct w:val="0"/>
        <w:spacing w:before="29"/>
      </w:pPr>
      <w:r>
        <w:rPr>
          <w:b/>
          <w:bCs/>
          <w:spacing w:val="-1"/>
        </w:rPr>
        <w:t>В.</w:t>
      </w:r>
      <w:r>
        <w:rPr>
          <w:b/>
          <w:bCs/>
        </w:rPr>
        <w:t xml:space="preserve"> </w:t>
      </w:r>
      <w:r>
        <w:rPr>
          <w:b/>
          <w:bCs/>
          <w:spacing w:val="-1"/>
          <w:u w:val="thick"/>
        </w:rPr>
        <w:t>Форма</w:t>
      </w:r>
      <w:r>
        <w:rPr>
          <w:b/>
          <w:bCs/>
          <w:u w:val="thick"/>
        </w:rPr>
        <w:t xml:space="preserve"> хвоста</w:t>
      </w:r>
    </w:p>
    <w:p w:rsidR="00CB0B1A" w:rsidRDefault="00CB0B1A" w:rsidP="00CB0B1A">
      <w:pPr>
        <w:pStyle w:val="a3"/>
        <w:kinsoku w:val="0"/>
        <w:overflowPunct w:val="0"/>
        <w:spacing w:line="200" w:lineRule="atLeast"/>
        <w:ind w:left="6528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b/>
          <w:bCs/>
          <w:sz w:val="20"/>
          <w:szCs w:val="20"/>
        </w:rPr>
      </w:pPr>
    </w:p>
    <w:tbl>
      <w:tblPr>
        <w:tblW w:w="0" w:type="auto"/>
        <w:tblInd w:w="750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56"/>
        <w:gridCol w:w="2346"/>
        <w:gridCol w:w="2259"/>
        <w:gridCol w:w="2916"/>
      </w:tblGrid>
      <w:tr w:rsidR="00CB0B1A" w:rsidRPr="00A06BA9" w:rsidTr="00D4689B">
        <w:trPr>
          <w:trHeight w:hRule="exact" w:val="3362"/>
        </w:trPr>
        <w:tc>
          <w:tcPr>
            <w:tcW w:w="2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  <w:rPr>
                <w:spacing w:val="-1"/>
              </w:rPr>
            </w:pPr>
            <w:r w:rsidRPr="00A06BA9">
              <w:t xml:space="preserve">1) </w:t>
            </w:r>
            <w:r w:rsidRPr="00A06BA9">
              <w:rPr>
                <w:spacing w:val="-1"/>
              </w:rPr>
              <w:t>саблевидная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206"/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155700" cy="1845945"/>
                  <wp:effectExtent l="19050" t="0" r="6350" b="0"/>
                  <wp:docPr id="42" name="Рисунок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700" cy="18459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 xml:space="preserve">2) </w:t>
            </w:r>
            <w:r w:rsidRPr="00A06BA9">
              <w:rPr>
                <w:spacing w:val="-1"/>
              </w:rPr>
              <w:t>кольцом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252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155700" cy="1819910"/>
                  <wp:effectExtent l="19050" t="0" r="6350" b="0"/>
                  <wp:docPr id="43" name="Рисунок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700" cy="1819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7"/>
            </w:pP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>3) поленом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283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061085" cy="1828800"/>
                  <wp:effectExtent l="19050" t="0" r="5715" b="0"/>
                  <wp:docPr id="44" name="Рисунок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1085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4"/>
            </w:pPr>
          </w:p>
        </w:tc>
        <w:tc>
          <w:tcPr>
            <w:tcW w:w="2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 xml:space="preserve">4) </w:t>
            </w:r>
            <w:r w:rsidRPr="00A06BA9">
              <w:rPr>
                <w:spacing w:val="-1"/>
              </w:rPr>
              <w:t>прутом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102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699260" cy="1751330"/>
                  <wp:effectExtent l="19050" t="0" r="0" b="0"/>
                  <wp:docPr id="45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9260" cy="1751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0"/>
            </w:pPr>
          </w:p>
        </w:tc>
      </w:tr>
      <w:tr w:rsidR="00CB0B1A" w:rsidRPr="00A06BA9" w:rsidTr="00D4689B">
        <w:trPr>
          <w:trHeight w:hRule="exact" w:val="3362"/>
        </w:trPr>
        <w:tc>
          <w:tcPr>
            <w:tcW w:w="2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 xml:space="preserve">5) </w:t>
            </w:r>
            <w:r w:rsidRPr="00A06BA9">
              <w:rPr>
                <w:spacing w:val="-1"/>
              </w:rPr>
              <w:t>крючком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102"/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285240" cy="1828800"/>
                  <wp:effectExtent l="19050" t="0" r="0" b="0"/>
                  <wp:docPr id="46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>6) серпом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102"/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354455" cy="1941195"/>
                  <wp:effectExtent l="19050" t="0" r="0" b="0"/>
                  <wp:docPr id="47" name="Рисунок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4455" cy="1941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 xml:space="preserve">7) </w:t>
            </w:r>
            <w:r w:rsidRPr="00A06BA9">
              <w:rPr>
                <w:spacing w:val="-1"/>
              </w:rPr>
              <w:t>купированный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00" w:lineRule="atLeast"/>
              <w:ind w:left="253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104265" cy="1811655"/>
                  <wp:effectExtent l="19050" t="0" r="635" b="0"/>
                  <wp:docPr id="48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265" cy="1811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</w:pPr>
          </w:p>
        </w:tc>
        <w:tc>
          <w:tcPr>
            <w:tcW w:w="291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CB0B1A" w:rsidRPr="00A06BA9" w:rsidRDefault="00CB0B1A" w:rsidP="00D4689B"/>
        </w:tc>
      </w:tr>
    </w:tbl>
    <w:p w:rsidR="00CB0B1A" w:rsidRDefault="00CB0B1A" w:rsidP="00CB0B1A">
      <w:pPr>
        <w:pStyle w:val="a3"/>
        <w:kinsoku w:val="0"/>
        <w:overflowPunct w:val="0"/>
        <w:spacing w:before="7"/>
        <w:rPr>
          <w:b/>
          <w:bCs/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29" w:line="608" w:lineRule="auto"/>
        <w:ind w:right="884"/>
      </w:pPr>
      <w:r>
        <w:rPr>
          <w:spacing w:val="-1"/>
        </w:rPr>
        <w:t>Впишите</w:t>
      </w:r>
      <w:r>
        <w:t xml:space="preserve"> в </w:t>
      </w:r>
      <w:r>
        <w:rPr>
          <w:spacing w:val="-1"/>
        </w:rPr>
        <w:t>таблицу</w:t>
      </w:r>
      <w:r>
        <w:rPr>
          <w:spacing w:val="1"/>
        </w:rPr>
        <w:t xml:space="preserve"> </w:t>
      </w:r>
      <w:r>
        <w:rPr>
          <w:b/>
          <w:bCs/>
          <w:spacing w:val="-1"/>
          <w:u w:val="thick"/>
        </w:rPr>
        <w:t>номера</w:t>
      </w:r>
      <w:r>
        <w:rPr>
          <w:b/>
          <w:bCs/>
          <w:u w:val="thick"/>
        </w:rPr>
        <w:t xml:space="preserve"> </w:t>
      </w:r>
      <w:r>
        <w:rPr>
          <w:spacing w:val="-1"/>
        </w:rPr>
        <w:t xml:space="preserve">выбранных </w:t>
      </w:r>
      <w:r>
        <w:t>ответов</w:t>
      </w:r>
      <w:r>
        <w:rPr>
          <w:spacing w:val="-1"/>
        </w:rPr>
        <w:t xml:space="preserve"> под</w:t>
      </w:r>
      <w:r>
        <w:t xml:space="preserve"> </w:t>
      </w:r>
      <w:r>
        <w:rPr>
          <w:spacing w:val="-1"/>
        </w:rPr>
        <w:t>соответствующими буквами.</w:t>
      </w:r>
      <w:r>
        <w:rPr>
          <w:spacing w:val="41"/>
        </w:rPr>
        <w:t xml:space="preserve"> </w:t>
      </w:r>
      <w:r>
        <w:rPr>
          <w:spacing w:val="-1"/>
        </w:rPr>
        <w:t>Ответ:</w: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6528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tabs>
          <w:tab w:val="left" w:pos="2128"/>
        </w:tabs>
        <w:kinsoku w:val="0"/>
        <w:overflowPunct w:val="0"/>
        <w:spacing w:line="200" w:lineRule="atLeast"/>
        <w:ind w:left="100"/>
        <w:rPr>
          <w:sz w:val="20"/>
          <w:szCs w:val="20"/>
        </w:rPr>
      </w:pPr>
      <w:r>
        <w:rPr>
          <w:position w:val="4"/>
          <w:sz w:val="20"/>
          <w:szCs w:val="20"/>
        </w:rPr>
        <w:t xml:space="preserve"> </w:t>
      </w:r>
      <w:r>
        <w:rPr>
          <w:position w:val="4"/>
          <w:sz w:val="20"/>
          <w:szCs w:val="20"/>
        </w:rPr>
        <w:tab/>
      </w:r>
      <w:r>
        <w:rPr>
          <w:sz w:val="20"/>
          <w:szCs w:val="20"/>
        </w:rPr>
      </w:r>
      <w:r w:rsidRPr="00E15F36">
        <w:rPr>
          <w:sz w:val="20"/>
          <w:szCs w:val="20"/>
        </w:rPr>
        <w:pict>
          <v:shape id="_x0000_s1055" type="#_x0000_t202" style="width:226.9pt;height:29.15pt;mso-position-horizontal-relative:char;mso-position-vertical-relative:line" o:allowincell="f" filled="f" stroked="f">
            <v:textbox style="mso-next-textbox:#_x0000_s1055"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1403"/>
                    <w:gridCol w:w="1559"/>
                    <w:gridCol w:w="1558"/>
                  </w:tblGrid>
                  <w:tr w:rsidR="00CB0B1A" w:rsidRPr="00A06BA9">
                    <w:trPr>
                      <w:trHeight w:hRule="exact" w:val="286"/>
                    </w:trPr>
                    <w:tc>
                      <w:tcPr>
                        <w:tcW w:w="140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CB0B1A" w:rsidRPr="00A06BA9" w:rsidRDefault="00CB0B1A">
                        <w:pPr>
                          <w:pStyle w:val="a3"/>
                          <w:kinsoku w:val="0"/>
                          <w:overflowPunct w:val="0"/>
                          <w:spacing w:line="272" w:lineRule="exact"/>
                          <w:jc w:val="center"/>
                        </w:pPr>
                        <w:r w:rsidRPr="00A06BA9">
                          <w:t>А</w:t>
                        </w:r>
                      </w:p>
                    </w:tc>
                    <w:tc>
                      <w:tcPr>
                        <w:tcW w:w="155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CB0B1A" w:rsidRPr="00A06BA9" w:rsidRDefault="00CB0B1A">
                        <w:pPr>
                          <w:pStyle w:val="a3"/>
                          <w:kinsoku w:val="0"/>
                          <w:overflowPunct w:val="0"/>
                          <w:spacing w:line="272" w:lineRule="exact"/>
                          <w:jc w:val="center"/>
                        </w:pPr>
                        <w:r w:rsidRPr="00A06BA9">
                          <w:t>Б</w:t>
                        </w:r>
                      </w:p>
                    </w:tc>
                    <w:tc>
                      <w:tcPr>
                        <w:tcW w:w="155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CB0B1A" w:rsidRPr="00A06BA9" w:rsidRDefault="00CB0B1A">
                        <w:pPr>
                          <w:pStyle w:val="a3"/>
                          <w:kinsoku w:val="0"/>
                          <w:overflowPunct w:val="0"/>
                          <w:spacing w:line="272" w:lineRule="exact"/>
                          <w:jc w:val="center"/>
                        </w:pPr>
                        <w:r w:rsidRPr="00A06BA9">
                          <w:t>В</w:t>
                        </w:r>
                      </w:p>
                    </w:tc>
                  </w:tr>
                  <w:tr w:rsidR="00CB0B1A" w:rsidRPr="00A06BA9">
                    <w:trPr>
                      <w:trHeight w:hRule="exact" w:val="286"/>
                    </w:trPr>
                    <w:tc>
                      <w:tcPr>
                        <w:tcW w:w="140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CB0B1A" w:rsidRPr="00A06BA9" w:rsidRDefault="00CB0B1A"/>
                    </w:tc>
                    <w:tc>
                      <w:tcPr>
                        <w:tcW w:w="155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CB0B1A" w:rsidRPr="00A06BA9" w:rsidRDefault="00CB0B1A"/>
                    </w:tc>
                    <w:tc>
                      <w:tcPr>
                        <w:tcW w:w="155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CB0B1A" w:rsidRPr="00A06BA9" w:rsidRDefault="00CB0B1A"/>
                    </w:tc>
                  </w:tr>
                </w:tbl>
                <w:p w:rsidR="00CB0B1A" w:rsidRDefault="00CB0B1A" w:rsidP="00CB0B1A">
                  <w:pPr>
                    <w:pStyle w:val="a3"/>
                    <w:kinsoku w:val="0"/>
                    <w:overflowPunct w:val="0"/>
                  </w:pPr>
                </w:p>
              </w:txbxContent>
            </v:textbox>
          </v:shape>
        </w:pic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29"/>
        <w:ind w:right="4763"/>
        <w:jc w:val="both"/>
      </w:pPr>
      <w:r>
        <w:lastRenderedPageBreak/>
        <w:t>Ученик</w:t>
      </w:r>
      <w:r>
        <w:rPr>
          <w:spacing w:val="54"/>
        </w:rPr>
        <w:t xml:space="preserve"> </w:t>
      </w:r>
      <w:r>
        <w:rPr>
          <w:spacing w:val="-1"/>
        </w:rPr>
        <w:t>рассмотрел</w:t>
      </w:r>
      <w:r>
        <w:rPr>
          <w:spacing w:val="52"/>
        </w:rPr>
        <w:t xml:space="preserve"> </w:t>
      </w:r>
      <w:r>
        <w:rPr>
          <w:spacing w:val="-1"/>
        </w:rPr>
        <w:t>под</w:t>
      </w:r>
      <w:r>
        <w:rPr>
          <w:spacing w:val="54"/>
        </w:rPr>
        <w:t xml:space="preserve"> </w:t>
      </w:r>
      <w:r>
        <w:rPr>
          <w:spacing w:val="-1"/>
        </w:rPr>
        <w:t>микроскопом</w:t>
      </w:r>
      <w:r>
        <w:rPr>
          <w:spacing w:val="53"/>
        </w:rPr>
        <w:t xml:space="preserve"> </w:t>
      </w:r>
      <w:r>
        <w:t>лист</w:t>
      </w:r>
      <w:r>
        <w:rPr>
          <w:spacing w:val="37"/>
        </w:rPr>
        <w:t xml:space="preserve"> </w:t>
      </w:r>
      <w:r>
        <w:t>смородины</w:t>
      </w:r>
      <w:r>
        <w:rPr>
          <w:spacing w:val="45"/>
        </w:rPr>
        <w:t xml:space="preserve"> </w:t>
      </w:r>
      <w:r>
        <w:t>и</w:t>
      </w:r>
      <w:r>
        <w:rPr>
          <w:spacing w:val="46"/>
        </w:rPr>
        <w:t xml:space="preserve"> </w:t>
      </w:r>
      <w:r>
        <w:t>сделал</w:t>
      </w:r>
      <w:r>
        <w:rPr>
          <w:spacing w:val="46"/>
        </w:rPr>
        <w:t xml:space="preserve"> </w:t>
      </w:r>
      <w:r>
        <w:rPr>
          <w:spacing w:val="-1"/>
        </w:rPr>
        <w:t>соответствующий</w:t>
      </w:r>
      <w:r>
        <w:rPr>
          <w:spacing w:val="46"/>
        </w:rPr>
        <w:t xml:space="preserve"> </w:t>
      </w:r>
      <w:r>
        <w:t>рисунок</w:t>
      </w:r>
      <w:r>
        <w:rPr>
          <w:spacing w:val="22"/>
        </w:rPr>
        <w:t xml:space="preserve"> </w:t>
      </w:r>
      <w:r>
        <w:rPr>
          <w:spacing w:val="-1"/>
        </w:rPr>
        <w:t>клетки</w:t>
      </w:r>
      <w:r>
        <w:rPr>
          <w:spacing w:val="49"/>
        </w:rPr>
        <w:t xml:space="preserve"> </w:t>
      </w:r>
      <w:r>
        <w:t>листа.</w:t>
      </w:r>
      <w:r>
        <w:rPr>
          <w:spacing w:val="49"/>
        </w:rPr>
        <w:t xml:space="preserve"> </w:t>
      </w:r>
      <w:r>
        <w:rPr>
          <w:spacing w:val="-1"/>
        </w:rPr>
        <w:t>Что</w:t>
      </w:r>
      <w:r>
        <w:rPr>
          <w:spacing w:val="50"/>
        </w:rPr>
        <w:t xml:space="preserve"> </w:t>
      </w:r>
      <w:r>
        <w:rPr>
          <w:spacing w:val="-1"/>
        </w:rPr>
        <w:t>на</w:t>
      </w:r>
      <w:r>
        <w:rPr>
          <w:spacing w:val="49"/>
        </w:rPr>
        <w:t xml:space="preserve"> </w:t>
      </w:r>
      <w:r>
        <w:rPr>
          <w:spacing w:val="-1"/>
        </w:rPr>
        <w:t>рисунке</w:t>
      </w:r>
      <w:r>
        <w:rPr>
          <w:spacing w:val="49"/>
        </w:rPr>
        <w:t xml:space="preserve"> </w:t>
      </w:r>
      <w:r>
        <w:rPr>
          <w:spacing w:val="-1"/>
        </w:rPr>
        <w:t>клетки</w:t>
      </w:r>
      <w:r>
        <w:rPr>
          <w:spacing w:val="49"/>
        </w:rPr>
        <w:t xml:space="preserve"> </w:t>
      </w:r>
      <w:r>
        <w:t>он</w:t>
      </w:r>
      <w:r>
        <w:rPr>
          <w:spacing w:val="28"/>
        </w:rPr>
        <w:t xml:space="preserve"> </w:t>
      </w:r>
      <w:r>
        <w:t>обозначил</w:t>
      </w:r>
      <w:r>
        <w:rPr>
          <w:spacing w:val="-2"/>
        </w:rPr>
        <w:t xml:space="preserve"> </w:t>
      </w:r>
      <w:r>
        <w:rPr>
          <w:spacing w:val="-1"/>
        </w:rPr>
        <w:t>буквой</w:t>
      </w:r>
      <w:proofErr w:type="gramStart"/>
      <w:r>
        <w:rPr>
          <w:spacing w:val="-1"/>
        </w:rPr>
        <w:t xml:space="preserve"> А</w:t>
      </w:r>
      <w:proofErr w:type="gramEnd"/>
      <w:r>
        <w:rPr>
          <w:spacing w:val="-1"/>
        </w:rPr>
        <w:t>?</w:t>
      </w:r>
    </w:p>
    <w:p w:rsidR="00CB0B1A" w:rsidRDefault="00CB0B1A" w:rsidP="00CB0B1A">
      <w:pPr>
        <w:pStyle w:val="a3"/>
        <w:kinsoku w:val="0"/>
        <w:overflowPunct w:val="0"/>
      </w:pPr>
    </w:p>
    <w:p w:rsidR="00CB0B1A" w:rsidRDefault="00CB0B1A" w:rsidP="00CB0B1A">
      <w:pPr>
        <w:pStyle w:val="a3"/>
        <w:kinsoku w:val="0"/>
        <w:overflowPunct w:val="0"/>
        <w:jc w:val="both"/>
      </w:pPr>
      <w:r>
        <w:rPr>
          <w:spacing w:val="-1"/>
        </w:rPr>
        <w:t>Ответ:</w:t>
      </w:r>
      <w:r>
        <w:t xml:space="preserve">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               </w:t>
      </w:r>
      <w:r>
        <w:rPr>
          <w:spacing w:val="2"/>
          <w:u w:val="single"/>
        </w:rPr>
        <w:t xml:space="preserve"> </w:t>
      </w:r>
    </w:p>
    <w:p w:rsidR="00CB0B1A" w:rsidRDefault="00CB0B1A" w:rsidP="00CB0B1A">
      <w:pPr>
        <w:pStyle w:val="a3"/>
        <w:kinsoku w:val="0"/>
        <w:overflowPunct w:val="0"/>
      </w:pPr>
    </w:p>
    <w:p w:rsidR="00CB0B1A" w:rsidRPr="00660051" w:rsidRDefault="00CB0B1A" w:rsidP="00CB0B1A">
      <w:pPr>
        <w:pStyle w:val="Heading11"/>
        <w:kinsoku w:val="0"/>
        <w:overflowPunct w:val="0"/>
        <w:spacing w:before="169"/>
        <w:ind w:right="4686"/>
        <w:jc w:val="center"/>
        <w:outlineLvl w:val="9"/>
        <w:rPr>
          <w:b w:val="0"/>
          <w:bCs/>
          <w:color w:val="000000"/>
        </w:rPr>
      </w:pPr>
      <w:r>
        <w:rPr>
          <w:color w:val="4B4B4B"/>
        </w:rPr>
        <w:t>ИЛИ</w:t>
      </w:r>
    </w:p>
    <w:p w:rsidR="00CB0B1A" w:rsidRDefault="00CB0B1A" w:rsidP="00CB0B1A">
      <w:pPr>
        <w:pStyle w:val="a3"/>
        <w:kinsoku w:val="0"/>
        <w:overflowPunct w:val="0"/>
        <w:rPr>
          <w:b/>
          <w:bCs/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6154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2760345" cy="1492250"/>
            <wp:effectExtent l="19050" t="0" r="1905" b="0"/>
            <wp:docPr id="49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345" cy="149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B1A" w:rsidRDefault="00CB0B1A" w:rsidP="00CB0B1A">
      <w:pPr>
        <w:pStyle w:val="a3"/>
        <w:kinsoku w:val="0"/>
        <w:overflowPunct w:val="0"/>
        <w:rPr>
          <w:b/>
          <w:bCs/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29"/>
        <w:ind w:right="2600"/>
        <w:jc w:val="both"/>
      </w:pPr>
      <w:r>
        <w:t>Ученик</w:t>
      </w:r>
      <w:r>
        <w:rPr>
          <w:spacing w:val="31"/>
        </w:rPr>
        <w:t xml:space="preserve"> </w:t>
      </w:r>
      <w:r>
        <w:rPr>
          <w:spacing w:val="-1"/>
        </w:rPr>
        <w:t>на</w:t>
      </w:r>
      <w:r>
        <w:rPr>
          <w:spacing w:val="30"/>
        </w:rPr>
        <w:t xml:space="preserve"> </w:t>
      </w:r>
      <w:r>
        <w:rPr>
          <w:spacing w:val="-1"/>
        </w:rPr>
        <w:t>уроке</w:t>
      </w:r>
      <w:r>
        <w:rPr>
          <w:spacing w:val="30"/>
        </w:rPr>
        <w:t xml:space="preserve"> </w:t>
      </w:r>
      <w:r>
        <w:rPr>
          <w:spacing w:val="-1"/>
        </w:rPr>
        <w:t>изучал</w:t>
      </w:r>
      <w:r>
        <w:rPr>
          <w:spacing w:val="28"/>
        </w:rPr>
        <w:t xml:space="preserve"> </w:t>
      </w:r>
      <w:r>
        <w:rPr>
          <w:spacing w:val="-1"/>
        </w:rPr>
        <w:t>устройство</w:t>
      </w:r>
      <w:r>
        <w:rPr>
          <w:spacing w:val="31"/>
        </w:rPr>
        <w:t xml:space="preserve"> </w:t>
      </w:r>
      <w:r>
        <w:t>микроскопа</w:t>
      </w:r>
      <w:r>
        <w:rPr>
          <w:spacing w:val="31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rPr>
          <w:spacing w:val="-1"/>
        </w:rPr>
        <w:t>делал</w:t>
      </w:r>
      <w:r>
        <w:rPr>
          <w:spacing w:val="32"/>
        </w:rPr>
        <w:t xml:space="preserve"> </w:t>
      </w:r>
      <w:r>
        <w:rPr>
          <w:spacing w:val="-1"/>
        </w:rPr>
        <w:t>соответствующие</w:t>
      </w:r>
      <w:r>
        <w:rPr>
          <w:spacing w:val="45"/>
        </w:rPr>
        <w:t xml:space="preserve"> </w:t>
      </w:r>
      <w:r>
        <w:t>подписи</w:t>
      </w:r>
      <w:r>
        <w:rPr>
          <w:spacing w:val="45"/>
        </w:rPr>
        <w:t xml:space="preserve"> </w:t>
      </w:r>
      <w:r>
        <w:t>к</w:t>
      </w:r>
      <w:r>
        <w:rPr>
          <w:spacing w:val="45"/>
        </w:rPr>
        <w:t xml:space="preserve"> </w:t>
      </w:r>
      <w:r>
        <w:t>рисунку.</w:t>
      </w:r>
      <w:r>
        <w:rPr>
          <w:spacing w:val="45"/>
        </w:rPr>
        <w:t xml:space="preserve"> </w:t>
      </w:r>
      <w:r>
        <w:rPr>
          <w:spacing w:val="-1"/>
        </w:rPr>
        <w:t>Какую</w:t>
      </w:r>
      <w:r>
        <w:rPr>
          <w:spacing w:val="44"/>
        </w:rPr>
        <w:t xml:space="preserve"> </w:t>
      </w:r>
      <w:r>
        <w:t>деталь</w:t>
      </w:r>
      <w:r>
        <w:rPr>
          <w:spacing w:val="45"/>
        </w:rPr>
        <w:t xml:space="preserve"> </w:t>
      </w:r>
      <w:r>
        <w:t>микроскопа</w:t>
      </w:r>
      <w:r>
        <w:rPr>
          <w:spacing w:val="45"/>
        </w:rPr>
        <w:t xml:space="preserve"> </w:t>
      </w:r>
      <w:r>
        <w:rPr>
          <w:spacing w:val="-1"/>
        </w:rPr>
        <w:t>на</w:t>
      </w:r>
      <w:r>
        <w:rPr>
          <w:spacing w:val="25"/>
        </w:rPr>
        <w:t xml:space="preserve"> </w:t>
      </w:r>
      <w:r>
        <w:rPr>
          <w:spacing w:val="-1"/>
        </w:rPr>
        <w:t xml:space="preserve">рисунке </w:t>
      </w:r>
      <w:r>
        <w:t>он</w:t>
      </w:r>
      <w:r>
        <w:rPr>
          <w:spacing w:val="-2"/>
        </w:rPr>
        <w:t xml:space="preserve"> </w:t>
      </w:r>
      <w:r>
        <w:t>обозначил</w:t>
      </w:r>
      <w:r>
        <w:rPr>
          <w:spacing w:val="-1"/>
        </w:rPr>
        <w:t xml:space="preserve"> буквой</w:t>
      </w:r>
      <w:proofErr w:type="gramStart"/>
      <w:r>
        <w:rPr>
          <w:spacing w:val="-1"/>
        </w:rPr>
        <w:t xml:space="preserve"> А</w:t>
      </w:r>
      <w:proofErr w:type="gramEnd"/>
      <w:r>
        <w:rPr>
          <w:spacing w:val="-1"/>
        </w:rPr>
        <w:t>?</w:t>
      </w:r>
    </w:p>
    <w:p w:rsidR="00CB0B1A" w:rsidRDefault="00CB0B1A" w:rsidP="00CB0B1A">
      <w:pPr>
        <w:pStyle w:val="a3"/>
        <w:kinsoku w:val="0"/>
        <w:overflowPunct w:val="0"/>
      </w:pPr>
    </w:p>
    <w:p w:rsidR="00CB0B1A" w:rsidRDefault="00CB0B1A" w:rsidP="00CB0B1A">
      <w:pPr>
        <w:pStyle w:val="a3"/>
        <w:kinsoku w:val="0"/>
        <w:overflowPunct w:val="0"/>
        <w:spacing w:before="138"/>
        <w:jc w:val="both"/>
      </w:pPr>
      <w:r>
        <w:rPr>
          <w:spacing w:val="-1"/>
        </w:rPr>
        <w:t>Ответ:</w:t>
      </w:r>
      <w:r>
        <w:t xml:space="preserve">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               </w:t>
      </w:r>
      <w:r>
        <w:rPr>
          <w:spacing w:val="2"/>
          <w:u w:val="single"/>
        </w:rPr>
        <w:t xml:space="preserve"> </w:t>
      </w:r>
    </w:p>
    <w:p w:rsidR="00CB0B1A" w:rsidRDefault="00CB0B1A" w:rsidP="00CB0B1A">
      <w:pPr>
        <w:pStyle w:val="a3"/>
        <w:kinsoku w:val="0"/>
        <w:overflowPunct w:val="0"/>
      </w:pPr>
    </w:p>
    <w:p w:rsidR="00CB0B1A" w:rsidRDefault="00CB0B1A" w:rsidP="00CB0B1A">
      <w:pPr>
        <w:pStyle w:val="a3"/>
        <w:kinsoku w:val="0"/>
        <w:overflowPunct w:val="0"/>
        <w:ind w:right="3912"/>
        <w:jc w:val="both"/>
        <w:rPr>
          <w:spacing w:val="-1"/>
        </w:rPr>
      </w:pPr>
      <w:r>
        <w:rPr>
          <w:spacing w:val="-1"/>
        </w:rPr>
        <w:t>Анна</w:t>
      </w:r>
      <w:r>
        <w:rPr>
          <w:spacing w:val="24"/>
        </w:rPr>
        <w:t xml:space="preserve"> </w:t>
      </w:r>
      <w:r>
        <w:t>решила</w:t>
      </w:r>
      <w:r>
        <w:rPr>
          <w:spacing w:val="24"/>
        </w:rPr>
        <w:t xml:space="preserve"> </w:t>
      </w:r>
      <w:r>
        <w:rPr>
          <w:spacing w:val="-1"/>
        </w:rPr>
        <w:t>посадить</w:t>
      </w:r>
      <w:r>
        <w:rPr>
          <w:spacing w:val="24"/>
        </w:rPr>
        <w:t xml:space="preserve"> </w:t>
      </w:r>
      <w:r>
        <w:t>дерево</w:t>
      </w:r>
      <w:r>
        <w:rPr>
          <w:spacing w:val="23"/>
        </w:rPr>
        <w:t xml:space="preserve"> </w:t>
      </w:r>
      <w:r>
        <w:rPr>
          <w:spacing w:val="-1"/>
        </w:rPr>
        <w:t>на</w:t>
      </w:r>
      <w:r>
        <w:rPr>
          <w:spacing w:val="24"/>
        </w:rPr>
        <w:t xml:space="preserve"> </w:t>
      </w:r>
      <w:r>
        <w:t>своём</w:t>
      </w:r>
      <w:r>
        <w:rPr>
          <w:spacing w:val="24"/>
        </w:rPr>
        <w:t xml:space="preserve"> </w:t>
      </w:r>
      <w:r>
        <w:rPr>
          <w:spacing w:val="-1"/>
        </w:rPr>
        <w:t>дачном</w:t>
      </w:r>
      <w:r>
        <w:rPr>
          <w:spacing w:val="23"/>
        </w:rPr>
        <w:t xml:space="preserve"> </w:t>
      </w:r>
      <w:r>
        <w:rPr>
          <w:spacing w:val="-1"/>
        </w:rPr>
        <w:t>участке.</w:t>
      </w:r>
      <w:r>
        <w:rPr>
          <w:spacing w:val="21"/>
        </w:rPr>
        <w:t xml:space="preserve"> </w:t>
      </w:r>
      <w:r>
        <w:rPr>
          <w:spacing w:val="-1"/>
        </w:rPr>
        <w:t>Расставьте</w:t>
      </w:r>
      <w:r>
        <w:rPr>
          <w:spacing w:val="15"/>
        </w:rPr>
        <w:t xml:space="preserve"> </w:t>
      </w:r>
      <w:r>
        <w:rPr>
          <w:spacing w:val="-1"/>
        </w:rPr>
        <w:t>по</w:t>
      </w:r>
      <w:r>
        <w:rPr>
          <w:spacing w:val="15"/>
        </w:rPr>
        <w:t xml:space="preserve"> </w:t>
      </w:r>
      <w:r>
        <w:rPr>
          <w:spacing w:val="-1"/>
        </w:rPr>
        <w:t>порядку</w:t>
      </w:r>
      <w:r>
        <w:rPr>
          <w:spacing w:val="17"/>
        </w:rPr>
        <w:t xml:space="preserve"> </w:t>
      </w:r>
      <w:r>
        <w:rPr>
          <w:spacing w:val="-1"/>
        </w:rPr>
        <w:t>номера</w:t>
      </w:r>
      <w:r>
        <w:rPr>
          <w:spacing w:val="14"/>
        </w:rPr>
        <w:t xml:space="preserve"> </w:t>
      </w:r>
      <w:r>
        <w:rPr>
          <w:spacing w:val="-1"/>
        </w:rPr>
        <w:t>действий,</w:t>
      </w:r>
      <w:r>
        <w:rPr>
          <w:spacing w:val="15"/>
        </w:rPr>
        <w:t xml:space="preserve"> </w:t>
      </w:r>
      <w:r>
        <w:rPr>
          <w:spacing w:val="-1"/>
        </w:rPr>
        <w:t>которые</w:t>
      </w:r>
      <w:r>
        <w:rPr>
          <w:spacing w:val="15"/>
        </w:rPr>
        <w:t xml:space="preserve"> </w:t>
      </w:r>
      <w:r>
        <w:rPr>
          <w:spacing w:val="-1"/>
        </w:rPr>
        <w:t>она</w:t>
      </w:r>
      <w:r>
        <w:rPr>
          <w:spacing w:val="25"/>
        </w:rPr>
        <w:t xml:space="preserve"> </w:t>
      </w:r>
      <w:r>
        <w:t xml:space="preserve">должна </w:t>
      </w:r>
      <w:r>
        <w:rPr>
          <w:spacing w:val="-1"/>
        </w:rPr>
        <w:t>осуществить.</w:t>
      </w:r>
    </w:p>
    <w:p w:rsidR="00CB0B1A" w:rsidRDefault="00CB0B1A" w:rsidP="00CB0B1A">
      <w:pPr>
        <w:pStyle w:val="a3"/>
        <w:kinsoku w:val="0"/>
        <w:overflowPunct w:val="0"/>
      </w:pPr>
    </w:p>
    <w:p w:rsidR="00CB0B1A" w:rsidRDefault="00CB0B1A" w:rsidP="00CB0B1A">
      <w:pPr>
        <w:pStyle w:val="a3"/>
        <w:numPr>
          <w:ilvl w:val="0"/>
          <w:numId w:val="7"/>
        </w:numPr>
        <w:tabs>
          <w:tab w:val="left" w:pos="1119"/>
        </w:tabs>
        <w:kinsoku w:val="0"/>
        <w:overflowPunct w:val="0"/>
        <w:ind w:hanging="260"/>
        <w:jc w:val="both"/>
      </w:pPr>
      <w:r>
        <w:rPr>
          <w:spacing w:val="-1"/>
        </w:rPr>
        <w:t>налить</w:t>
      </w:r>
      <w:r>
        <w:t xml:space="preserve"> в</w:t>
      </w:r>
      <w:r>
        <w:rPr>
          <w:spacing w:val="-1"/>
        </w:rPr>
        <w:t xml:space="preserve"> выкопанную лунку</w:t>
      </w:r>
      <w:r>
        <w:rPr>
          <w:spacing w:val="1"/>
        </w:rPr>
        <w:t xml:space="preserve"> </w:t>
      </w:r>
      <w:r>
        <w:rPr>
          <w:spacing w:val="-1"/>
        </w:rPr>
        <w:t>воду</w:t>
      </w:r>
    </w:p>
    <w:p w:rsidR="00CB0B1A" w:rsidRDefault="00CB0B1A" w:rsidP="00CB0B1A">
      <w:pPr>
        <w:pStyle w:val="a3"/>
        <w:numPr>
          <w:ilvl w:val="0"/>
          <w:numId w:val="7"/>
        </w:numPr>
        <w:tabs>
          <w:tab w:val="left" w:pos="1119"/>
        </w:tabs>
        <w:kinsoku w:val="0"/>
        <w:overflowPunct w:val="0"/>
        <w:ind w:hanging="260"/>
        <w:jc w:val="both"/>
      </w:pPr>
      <w:r>
        <w:rPr>
          <w:spacing w:val="-1"/>
        </w:rPr>
        <w:t>полить</w:t>
      </w:r>
      <w:r>
        <w:t xml:space="preserve"> посаженное</w:t>
      </w:r>
      <w:r>
        <w:rPr>
          <w:spacing w:val="-1"/>
        </w:rPr>
        <w:t xml:space="preserve"> </w:t>
      </w:r>
      <w:r>
        <w:t>дерево</w:t>
      </w:r>
    </w:p>
    <w:p w:rsidR="00CB0B1A" w:rsidRDefault="00CB0B1A" w:rsidP="00CB0B1A">
      <w:pPr>
        <w:pStyle w:val="a3"/>
        <w:numPr>
          <w:ilvl w:val="0"/>
          <w:numId w:val="7"/>
        </w:numPr>
        <w:tabs>
          <w:tab w:val="left" w:pos="1119"/>
        </w:tabs>
        <w:kinsoku w:val="0"/>
        <w:overflowPunct w:val="0"/>
        <w:ind w:hanging="260"/>
        <w:jc w:val="both"/>
      </w:pPr>
      <w:r>
        <w:t>поместить</w:t>
      </w:r>
      <w:r>
        <w:rPr>
          <w:spacing w:val="-1"/>
        </w:rPr>
        <w:t xml:space="preserve"> </w:t>
      </w:r>
      <w:r>
        <w:t>растение в</w:t>
      </w:r>
      <w:r>
        <w:rPr>
          <w:spacing w:val="-1"/>
        </w:rPr>
        <w:t xml:space="preserve"> лунку</w:t>
      </w:r>
    </w:p>
    <w:p w:rsidR="00CB0B1A" w:rsidRDefault="00CB0B1A" w:rsidP="00CB0B1A">
      <w:pPr>
        <w:pStyle w:val="a3"/>
        <w:numPr>
          <w:ilvl w:val="0"/>
          <w:numId w:val="7"/>
        </w:numPr>
        <w:tabs>
          <w:tab w:val="left" w:pos="1119"/>
        </w:tabs>
        <w:kinsoku w:val="0"/>
        <w:overflowPunct w:val="0"/>
        <w:ind w:hanging="260"/>
        <w:jc w:val="both"/>
      </w:pPr>
      <w:r>
        <w:rPr>
          <w:spacing w:val="-1"/>
        </w:rPr>
        <w:t>засыпать лунку</w:t>
      </w:r>
      <w:r>
        <w:rPr>
          <w:spacing w:val="1"/>
        </w:rPr>
        <w:t xml:space="preserve"> </w:t>
      </w:r>
      <w:r>
        <w:rPr>
          <w:spacing w:val="-1"/>
        </w:rPr>
        <w:t>землёй</w:t>
      </w:r>
    </w:p>
    <w:p w:rsidR="00CB0B1A" w:rsidRDefault="00CB0B1A" w:rsidP="00CB0B1A">
      <w:pPr>
        <w:pStyle w:val="a3"/>
        <w:numPr>
          <w:ilvl w:val="0"/>
          <w:numId w:val="7"/>
        </w:numPr>
        <w:tabs>
          <w:tab w:val="left" w:pos="1119"/>
        </w:tabs>
        <w:kinsoku w:val="0"/>
        <w:overflowPunct w:val="0"/>
        <w:ind w:hanging="260"/>
        <w:jc w:val="both"/>
      </w:pPr>
      <w:r>
        <w:rPr>
          <w:spacing w:val="-1"/>
        </w:rPr>
        <w:t>выкопать</w:t>
      </w:r>
      <w:r>
        <w:rPr>
          <w:spacing w:val="1"/>
        </w:rPr>
        <w:t xml:space="preserve"> </w:t>
      </w:r>
      <w:r>
        <w:rPr>
          <w:spacing w:val="-1"/>
        </w:rPr>
        <w:t>лунку</w: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6528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8"/>
        <w:rPr>
          <w:sz w:val="10"/>
          <w:szCs w:val="1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100"/>
        <w:rPr>
          <w:sz w:val="20"/>
          <w:szCs w:val="20"/>
        </w:rPr>
      </w:pPr>
      <w:r>
        <w:rPr>
          <w:sz w:val="20"/>
          <w:szCs w:val="20"/>
        </w:rPr>
      </w:r>
      <w:r>
        <w:rPr>
          <w:sz w:val="20"/>
          <w:szCs w:val="20"/>
        </w:rPr>
        <w:pict>
          <v:group id="_x0000_s1051" style="width:21.5pt;height:28.1pt;mso-position-horizontal-relative:char;mso-position-vertical-relative:line" coordsize="430,562" o:allowincell="f">
            <v:shape id="_x0000_s1052" style="position:absolute;left:7;top:7;width:156;height:55;mso-position-horizontal-relative:page;mso-position-vertical-relative:page" coordsize="156,55" o:allowincell="f" path="m155,l132,1,110,4,89,8,68,15,48,24,29,34,11,45,,54e" filled="f">
              <v:path arrowok="t"/>
            </v:shape>
            <v:shape id="_x0000_s1053" style="position:absolute;left:7;top:7;width:415;height:547;mso-position-horizontal-relative:page;mso-position-vertical-relative:page" coordsize="415,547" o:allowincell="f" path="m,491r4,4l21,507r18,11l58,527r20,7l98,540r21,4l140,546r24,-1l188,543r22,-5l232,532r21,-8l272,514r19,-11l309,491r17,-14l341,462r14,-16l368,428r11,-18l389,390r8,-20l404,349r5,-22l413,305r1,-23l413,257r-3,-24l406,210r-6,-22l392,166r-9,-21l372,126,360,107,347,90,332,74,316,60,300,46,282,35,263,25,244,16,223,9,203,4,181,1,159,r-4,e" filled="f">
              <v:path arrowok="t"/>
            </v:shape>
            <v:shape id="_x0000_s1054" type="#_x0000_t202" style="position:absolute;width:430;height:562;mso-position-horizontal-relative:page;mso-position-vertical-relative:page" o:allowincell="f" filled="f" stroked="f">
              <v:textbox style="mso-next-textbox:#_x0000_s1054" inset="0,0,0,0">
                <w:txbxContent>
                  <w:p w:rsidR="00CB0B1A" w:rsidRDefault="00CB0B1A" w:rsidP="00CB0B1A">
                    <w:pPr>
                      <w:pStyle w:val="a3"/>
                      <w:kinsoku w:val="0"/>
                      <w:overflowPunct w:val="0"/>
                      <w:spacing w:before="141"/>
                      <w:ind w:left="104"/>
                    </w:pPr>
                    <w:r>
                      <w:rPr>
                        <w:b/>
                        <w:bCs/>
                      </w:rPr>
                      <w:t>4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10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8318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767715" cy="1207770"/>
            <wp:effectExtent l="19050" t="0" r="0" b="0"/>
            <wp:docPr id="50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715" cy="1207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tabs>
          <w:tab w:val="left" w:pos="7006"/>
        </w:tabs>
        <w:kinsoku w:val="0"/>
        <w:overflowPunct w:val="0"/>
        <w:spacing w:line="200" w:lineRule="atLeast"/>
        <w:ind w:left="100"/>
        <w:rPr>
          <w:sz w:val="20"/>
          <w:szCs w:val="20"/>
        </w:rPr>
      </w:pPr>
      <w:r w:rsidRPr="00E15F36">
        <w:rPr>
          <w:position w:val="373"/>
          <w:sz w:val="20"/>
          <w:szCs w:val="20"/>
        </w:rPr>
      </w:r>
      <w:r w:rsidRPr="00E15F36">
        <w:rPr>
          <w:position w:val="373"/>
          <w:sz w:val="20"/>
          <w:szCs w:val="20"/>
        </w:rPr>
        <w:pict>
          <v:group id="_x0000_s1047" style="width:21.7pt;height:26.75pt;mso-position-horizontal-relative:char;mso-position-vertical-relative:line" coordsize="434,535" o:allowincell="f">
            <v:shape id="_x0000_s1048" style="position:absolute;left:7;top:7;width:160;height:55;mso-position-horizontal-relative:page;mso-position-vertical-relative:page" coordsize="160,55" o:allowincell="f" path="m159,l135,1,113,4,91,8,70,15,49,23,30,34,11,45,,54e" filled="f">
              <v:path arrowok="t"/>
            </v:shape>
            <v:shape id="_x0000_s1049" style="position:absolute;left:7;top:7;width:419;height:520;mso-position-horizontal-relative:page;mso-position-vertical-relative:page" coordsize="419,520" o:allowincell="f" path="m,464r1,1l18,478r19,11l56,498r21,8l98,512r22,4l142,519r25,-1l191,515r24,-5l237,504r21,-8l279,487r19,-11l316,464r17,-14l349,435r14,-16l375,402r12,-18l396,365r8,-20l411,325r4,-21l418,282r-1,-26l415,232r-5,-24l404,185r-7,-21l387,143,377,124,365,105,352,88,337,73,321,58,305,45,287,34,268,24,249,16,229,9,208,4,186,1,164,r-5,e" filled="f">
              <v:path arrowok="t"/>
            </v:shape>
            <v:shape id="_x0000_s1050" type="#_x0000_t202" style="position:absolute;width:434;height:535;mso-position-horizontal-relative:page;mso-position-vertical-relative:page" o:allowincell="f" filled="f" stroked="f">
              <v:textbox style="mso-next-textbox:#_x0000_s1050" inset="0,0,0,0">
                <w:txbxContent>
                  <w:p w:rsidR="00CB0B1A" w:rsidRDefault="00CB0B1A" w:rsidP="00CB0B1A">
                    <w:pPr>
                      <w:pStyle w:val="a3"/>
                      <w:kinsoku w:val="0"/>
                      <w:overflowPunct w:val="0"/>
                      <w:spacing w:before="136"/>
                      <w:ind w:left="107"/>
                    </w:pPr>
                    <w:r>
                      <w:rPr>
                        <w:b/>
                        <w:bCs/>
                      </w:rPr>
                      <w:t>5</w:t>
                    </w:r>
                  </w:p>
                </w:txbxContent>
              </v:textbox>
            </v:shape>
            <w10:wrap type="none"/>
            <w10:anchorlock/>
          </v:group>
        </w:pict>
      </w:r>
      <w:r>
        <w:rPr>
          <w:position w:val="373"/>
          <w:sz w:val="20"/>
          <w:szCs w:val="20"/>
        </w:rPr>
        <w:t xml:space="preserve"> </w:t>
      </w:r>
      <w:r>
        <w:rPr>
          <w:position w:val="373"/>
          <w:sz w:val="20"/>
          <w:szCs w:val="20"/>
        </w:rPr>
        <w:tab/>
      </w:r>
      <w:r>
        <w:rPr>
          <w:noProof/>
          <w:sz w:val="20"/>
          <w:szCs w:val="20"/>
          <w:lang w:eastAsia="ru-RU"/>
        </w:rPr>
        <w:drawing>
          <wp:inline distT="0" distB="0" distL="0" distR="0">
            <wp:extent cx="1242060" cy="1656080"/>
            <wp:effectExtent l="19050" t="0" r="0" b="0"/>
            <wp:docPr id="51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2060" cy="1656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B1A" w:rsidRDefault="00CB0B1A" w:rsidP="00CB0B1A">
      <w:pPr>
        <w:pStyle w:val="a3"/>
        <w:kinsoku w:val="0"/>
        <w:overflowPunct w:val="0"/>
        <w:spacing w:before="100" w:line="519" w:lineRule="auto"/>
        <w:ind w:right="2985"/>
      </w:pPr>
      <w:r>
        <w:rPr>
          <w:b/>
          <w:bCs/>
          <w:u w:val="thick"/>
        </w:rPr>
        <w:t xml:space="preserve">Номера </w:t>
      </w:r>
      <w:r>
        <w:rPr>
          <w:spacing w:val="-1"/>
        </w:rPr>
        <w:t xml:space="preserve">действий </w:t>
      </w:r>
      <w:r>
        <w:t>в</w:t>
      </w:r>
      <w:r>
        <w:rPr>
          <w:spacing w:val="-1"/>
        </w:rPr>
        <w:t xml:space="preserve"> правильном</w:t>
      </w:r>
      <w:r>
        <w:t xml:space="preserve"> </w:t>
      </w:r>
      <w:r>
        <w:rPr>
          <w:spacing w:val="-1"/>
        </w:rPr>
        <w:t>порядке</w:t>
      </w:r>
      <w:r>
        <w:t xml:space="preserve"> </w:t>
      </w:r>
      <w:r>
        <w:rPr>
          <w:spacing w:val="-1"/>
        </w:rPr>
        <w:t>впишите</w:t>
      </w:r>
      <w:r>
        <w:t xml:space="preserve"> в</w:t>
      </w:r>
      <w:r>
        <w:rPr>
          <w:spacing w:val="-1"/>
        </w:rPr>
        <w:t xml:space="preserve"> </w:t>
      </w:r>
      <w:r>
        <w:t>таблицу.</w:t>
      </w:r>
      <w:r>
        <w:rPr>
          <w:spacing w:val="27"/>
        </w:rPr>
        <w:t xml:space="preserve"> </w:t>
      </w:r>
      <w:r>
        <w:rPr>
          <w:spacing w:val="-1"/>
        </w:rPr>
        <w:t>Ответ:</w: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100"/>
        <w:rPr>
          <w:sz w:val="20"/>
          <w:szCs w:val="20"/>
        </w:rPr>
      </w:pPr>
      <w:r>
        <w:rPr>
          <w:sz w:val="20"/>
          <w:szCs w:val="20"/>
        </w:rPr>
      </w:r>
      <w:r>
        <w:rPr>
          <w:sz w:val="20"/>
          <w:szCs w:val="20"/>
        </w:rPr>
        <w:pict>
          <v:group id="_x0000_s1043" style="width:21.25pt;height:28.05pt;mso-position-horizontal-relative:char;mso-position-vertical-relative:line" coordsize="425,561" o:allowincell="f">
            <v:shape id="_x0000_s1044" style="position:absolute;left:7;top:7;width:151;height:51;mso-position-horizontal-relative:page;mso-position-vertical-relative:page" coordsize="151,51" o:allowincell="f" path="m150,l128,1,106,4,84,8,63,15,43,24,24,34,6,45,,50e" filled="f">
              <v:path arrowok="t"/>
            </v:shape>
            <v:shape id="_x0000_s1045" style="position:absolute;left:7;top:7;width:410;height:546;mso-position-horizontal-relative:page;mso-position-vertical-relative:page" coordsize="410,546" o:allowincell="f" path="m,494r,l17,506r18,11l54,526r20,7l94,539r21,4l136,545r24,-1l184,541r22,-4l228,530r21,-8l268,513r19,-11l305,489r17,-14l337,460r14,-16l364,426r11,-18l385,389r8,-21l400,347r5,-22l408,303r1,-23l408,256r-2,-24l401,209r-6,-23l387,165r-9,-21l367,125,355,107,341,89,327,74,311,59,294,46,276,34,257,24,238,16,217,9,196,4,175,1,153,r-3,e" filled="f">
              <v:path arrowok="t"/>
            </v:shape>
            <v:shape id="_x0000_s1046" type="#_x0000_t202" style="position:absolute;width:425;height:561;mso-position-horizontal-relative:page;mso-position-vertical-relative:page" o:allowincell="f" filled="f" stroked="f">
              <v:textbox style="mso-next-textbox:#_x0000_s1046" inset="0,0,0,0">
                <w:txbxContent>
                  <w:p w:rsidR="00CB0B1A" w:rsidRDefault="00CB0B1A" w:rsidP="00CB0B1A">
                    <w:pPr>
                      <w:pStyle w:val="a3"/>
                      <w:kinsoku w:val="0"/>
                      <w:overflowPunct w:val="0"/>
                      <w:spacing w:before="140"/>
                      <w:ind w:left="98"/>
                    </w:pPr>
                    <w:r>
                      <w:rPr>
                        <w:b/>
                        <w:bCs/>
                      </w:rPr>
                      <w:t>4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B0B1A" w:rsidRDefault="00CB0B1A" w:rsidP="00CB0B1A">
      <w:pPr>
        <w:pStyle w:val="a3"/>
        <w:kinsoku w:val="0"/>
        <w:overflowPunct w:val="0"/>
        <w:spacing w:line="200" w:lineRule="atLeast"/>
        <w:ind w:left="10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tabs>
          <w:tab w:val="left" w:pos="1981"/>
        </w:tabs>
        <w:kinsoku w:val="0"/>
        <w:overflowPunct w:val="0"/>
        <w:spacing w:line="200" w:lineRule="atLeast"/>
        <w:ind w:left="100"/>
        <w:rPr>
          <w:sz w:val="20"/>
          <w:szCs w:val="20"/>
        </w:rPr>
      </w:pPr>
      <w:r>
        <w:rPr>
          <w:position w:val="2"/>
          <w:sz w:val="20"/>
          <w:szCs w:val="20"/>
        </w:rPr>
        <w:t xml:space="preserve"> </w:t>
      </w:r>
      <w:r>
        <w:rPr>
          <w:position w:val="2"/>
          <w:sz w:val="20"/>
          <w:szCs w:val="20"/>
        </w:rPr>
        <w:tab/>
      </w:r>
      <w:r>
        <w:rPr>
          <w:sz w:val="20"/>
          <w:szCs w:val="20"/>
        </w:rPr>
      </w:r>
      <w:r w:rsidRPr="00E15F36">
        <w:rPr>
          <w:sz w:val="20"/>
          <w:szCs w:val="20"/>
        </w:rPr>
        <w:pict>
          <v:group id="_x0000_s1034" style="width:102.6pt;height:28pt;mso-position-horizontal-relative:char;mso-position-vertical-relative:line" coordsize="2052,560" o:allowincell="f">
            <v:shape id="_x0000_s1035" style="position:absolute;left:5;top:5;width:2040;height:20;mso-position-horizontal-relative:page;mso-position-vertical-relative:page" coordsize="2040,20" o:allowincell="f" path="m,l2040,e" filled="f" strokeweight=".20458mm">
              <v:path arrowok="t"/>
            </v:shape>
            <v:shape id="_x0000_s1036" style="position:absolute;left:10;top:10;width:20;height:544;mso-position-horizontal-relative:page;mso-position-vertical-relative:page" coordsize="20,544" o:allowincell="f" path="m,l,543e" filled="f" strokeweight=".58pt">
              <v:path arrowok="t"/>
            </v:shape>
            <v:shape id="_x0000_s1037" style="position:absolute;left:5;top:549;width:2040;height:20;mso-position-horizontal-relative:page;mso-position-vertical-relative:page" coordsize="2040,20" o:allowincell="f" path="m,l2040,e" filled="f" strokeweight=".58pt">
              <v:path arrowok="t"/>
            </v:shape>
            <v:shape id="_x0000_s1038" style="position:absolute;left:416;top:10;width:20;height:544;mso-position-horizontal-relative:page;mso-position-vertical-relative:page" coordsize="20,544" o:allowincell="f" path="m,l,543e" filled="f" strokeweight=".20458mm">
              <v:path arrowok="t"/>
            </v:shape>
            <v:shape id="_x0000_s1039" style="position:absolute;left:823;top:10;width:20;height:544;mso-position-horizontal-relative:page;mso-position-vertical-relative:page" coordsize="20,544" o:allowincell="f" path="m,l,543e" filled="f" strokeweight=".20458mm">
              <v:path arrowok="t"/>
            </v:shape>
            <v:shape id="_x0000_s1040" style="position:absolute;left:1228;top:10;width:20;height:544;mso-position-horizontal-relative:page;mso-position-vertical-relative:page" coordsize="20,544" o:allowincell="f" path="m,l,543e" filled="f" strokeweight=".20458mm">
              <v:path arrowok="t"/>
            </v:shape>
            <v:shape id="_x0000_s1041" style="position:absolute;left:1634;top:10;width:20;height:544;mso-position-horizontal-relative:page;mso-position-vertical-relative:page" coordsize="20,544" o:allowincell="f" path="m,l,543e" filled="f" strokeweight=".20458mm">
              <v:path arrowok="t"/>
            </v:shape>
            <v:shape id="_x0000_s1042" style="position:absolute;left:2041;top:10;width:20;height:544;mso-position-horizontal-relative:page;mso-position-vertical-relative:page" coordsize="20,544" o:allowincell="f" path="m,l,543e" filled="f" strokeweight=".20458mm">
              <v:path arrowok="t"/>
            </v:shape>
            <w10:wrap type="none"/>
            <w10:anchorlock/>
          </v:group>
        </w:pic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6528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29"/>
        <w:rPr>
          <w:spacing w:val="-1"/>
        </w:rPr>
      </w:pPr>
      <w:r>
        <w:t xml:space="preserve">6.1. </w:t>
      </w:r>
      <w:r>
        <w:rPr>
          <w:spacing w:val="-1"/>
        </w:rPr>
        <w:t>Используя</w:t>
      </w:r>
      <w:r>
        <w:t xml:space="preserve"> </w:t>
      </w:r>
      <w:r>
        <w:rPr>
          <w:spacing w:val="-1"/>
        </w:rPr>
        <w:t xml:space="preserve">приведённую ниже </w:t>
      </w:r>
      <w:r>
        <w:t xml:space="preserve">таблицу, </w:t>
      </w:r>
      <w:r>
        <w:rPr>
          <w:spacing w:val="-1"/>
        </w:rPr>
        <w:t>ответьте</w:t>
      </w:r>
      <w:r>
        <w:t xml:space="preserve"> </w:t>
      </w:r>
      <w:r>
        <w:rPr>
          <w:spacing w:val="-1"/>
        </w:rPr>
        <w:t>на</w:t>
      </w:r>
      <w:r>
        <w:t xml:space="preserve"> </w:t>
      </w:r>
      <w:r>
        <w:rPr>
          <w:spacing w:val="-1"/>
        </w:rPr>
        <w:t>вопросы.</w:t>
      </w:r>
    </w:p>
    <w:p w:rsidR="00CB0B1A" w:rsidRDefault="00CB0B1A" w:rsidP="00CB0B1A">
      <w:pPr>
        <w:pStyle w:val="Heading21"/>
        <w:kinsoku w:val="0"/>
        <w:overflowPunct w:val="0"/>
        <w:spacing w:before="95"/>
        <w:ind w:left="4228" w:right="3686"/>
        <w:jc w:val="center"/>
        <w:outlineLvl w:val="9"/>
        <w:rPr>
          <w:b w:val="0"/>
          <w:bCs w:val="0"/>
        </w:rPr>
      </w:pPr>
      <w:r>
        <w:rPr>
          <w:spacing w:val="-1"/>
        </w:rPr>
        <w:t xml:space="preserve">Состав семян </w:t>
      </w:r>
      <w:r>
        <w:t>растений</w:t>
      </w:r>
    </w:p>
    <w:p w:rsidR="00CB0B1A" w:rsidRDefault="00CB0B1A" w:rsidP="00CB0B1A">
      <w:pPr>
        <w:pStyle w:val="a3"/>
        <w:kinsoku w:val="0"/>
        <w:overflowPunct w:val="0"/>
        <w:rPr>
          <w:b/>
          <w:bCs/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6528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b/>
          <w:bCs/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100"/>
        <w:rPr>
          <w:sz w:val="20"/>
          <w:szCs w:val="20"/>
        </w:rPr>
      </w:pPr>
      <w:r>
        <w:rPr>
          <w:sz w:val="20"/>
          <w:szCs w:val="20"/>
        </w:rPr>
      </w:r>
      <w:r>
        <w:rPr>
          <w:sz w:val="20"/>
          <w:szCs w:val="20"/>
        </w:rPr>
        <w:pict>
          <v:group id="_x0000_s1030" style="width:21.75pt;height:26.8pt;mso-position-horizontal-relative:char;mso-position-vertical-relative:line" coordsize="435,536" o:allowincell="f">
            <v:shape id="_x0000_s1031" style="position:absolute;left:7;top:7;width:160;height:55;mso-position-horizontal-relative:page;mso-position-vertical-relative:page" coordsize="160,55" o:allowincell="f" path="m159,l135,1,113,4,91,8,70,15,49,23,30,34,11,45,,54e" filled="f">
              <v:path arrowok="t"/>
            </v:shape>
            <v:shape id="_x0000_s1032" style="position:absolute;left:7;top:7;width:420;height:521;mso-position-horizontal-relative:page;mso-position-vertical-relative:page" coordsize="420,521" o:allowincell="f" path="m,465r,1l18,479r18,11l56,499r20,8l97,513r22,4l141,520r25,-1l190,516r24,-4l236,505r22,-7l278,488r19,-11l315,465r17,-13l348,437r14,-16l375,404r11,-18l396,367r8,-20l410,327r5,-22l418,284r1,-23l418,238r-3,-23l410,193r-6,-21l395,151,385,132,374,113,361,96,346,79,331,64,314,51,296,39,277,28,257,19,236,11,215,5,192,2,169,,159,e" filled="f">
              <v:path arrowok="t"/>
            </v:shape>
            <v:shape id="_x0000_s1033" type="#_x0000_t202" style="position:absolute;width:435;height:536;mso-position-horizontal-relative:page;mso-position-vertical-relative:page" o:allowincell="f" filled="f" stroked="f">
              <v:textbox style="mso-next-textbox:#_x0000_s1033" inset="0,0,0,0">
                <w:txbxContent>
                  <w:p w:rsidR="00CB0B1A" w:rsidRDefault="00CB0B1A" w:rsidP="00CB0B1A">
                    <w:pPr>
                      <w:pStyle w:val="a3"/>
                      <w:kinsoku w:val="0"/>
                      <w:overflowPunct w:val="0"/>
                      <w:spacing w:before="137"/>
                      <w:ind w:left="107"/>
                    </w:pPr>
                    <w:r>
                      <w:rPr>
                        <w:b/>
                        <w:bCs/>
                      </w:rPr>
                      <w:t>6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B0B1A" w:rsidRDefault="00CB0B1A" w:rsidP="00CB0B1A">
      <w:pPr>
        <w:pStyle w:val="a3"/>
        <w:kinsoku w:val="0"/>
        <w:overflowPunct w:val="0"/>
        <w:spacing w:before="11"/>
        <w:rPr>
          <w:b/>
          <w:bCs/>
        </w:rPr>
      </w:pPr>
    </w:p>
    <w:tbl>
      <w:tblPr>
        <w:tblW w:w="0" w:type="auto"/>
        <w:tblInd w:w="750" w:type="dxa"/>
        <w:tblLayout w:type="fixed"/>
        <w:tblCellMar>
          <w:left w:w="0" w:type="dxa"/>
          <w:right w:w="0" w:type="dxa"/>
        </w:tblCellMar>
        <w:tblLook w:val="0000"/>
      </w:tblPr>
      <w:tblGrid>
        <w:gridCol w:w="2487"/>
        <w:gridCol w:w="2430"/>
        <w:gridCol w:w="2454"/>
        <w:gridCol w:w="2482"/>
      </w:tblGrid>
      <w:tr w:rsidR="00CB0B1A" w:rsidRPr="00A06BA9" w:rsidTr="00D4689B">
        <w:trPr>
          <w:trHeight w:hRule="exact" w:val="287"/>
        </w:trPr>
        <w:tc>
          <w:tcPr>
            <w:tcW w:w="24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4" w:lineRule="exact"/>
              <w:ind w:left="735"/>
            </w:pPr>
            <w:r w:rsidRPr="00A06BA9">
              <w:rPr>
                <w:b/>
                <w:bCs/>
                <w:spacing w:val="-1"/>
              </w:rPr>
              <w:t>Растения</w:t>
            </w:r>
          </w:p>
        </w:tc>
        <w:tc>
          <w:tcPr>
            <w:tcW w:w="73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4" w:lineRule="exact"/>
              <w:ind w:left="2257"/>
            </w:pPr>
            <w:r w:rsidRPr="00A06BA9">
              <w:rPr>
                <w:b/>
                <w:bCs/>
                <w:spacing w:val="-1"/>
              </w:rPr>
              <w:t>Содержание</w:t>
            </w:r>
            <w:r w:rsidRPr="00A06BA9">
              <w:rPr>
                <w:b/>
                <w:bCs/>
              </w:rPr>
              <w:t xml:space="preserve"> веществ,</w:t>
            </w:r>
            <w:r w:rsidRPr="00A06BA9">
              <w:rPr>
                <w:b/>
                <w:bCs/>
                <w:spacing w:val="-2"/>
              </w:rPr>
              <w:t xml:space="preserve"> </w:t>
            </w:r>
            <w:proofErr w:type="gramStart"/>
            <w:r w:rsidRPr="00A06BA9">
              <w:rPr>
                <w:b/>
                <w:bCs/>
              </w:rPr>
              <w:t>в</w:t>
            </w:r>
            <w:proofErr w:type="gramEnd"/>
            <w:r w:rsidRPr="00A06BA9">
              <w:rPr>
                <w:b/>
                <w:bCs/>
                <w:spacing w:val="1"/>
              </w:rPr>
              <w:t xml:space="preserve"> </w:t>
            </w:r>
            <w:r w:rsidRPr="00A06BA9">
              <w:rPr>
                <w:b/>
                <w:bCs/>
              </w:rPr>
              <w:t>%</w:t>
            </w:r>
          </w:p>
        </w:tc>
      </w:tr>
      <w:tr w:rsidR="00CB0B1A" w:rsidRPr="00A06BA9" w:rsidTr="00D4689B">
        <w:trPr>
          <w:trHeight w:hRule="exact" w:val="562"/>
        </w:trPr>
        <w:tc>
          <w:tcPr>
            <w:tcW w:w="24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4" w:lineRule="exact"/>
              <w:ind w:left="2257"/>
            </w:pP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4" w:lineRule="exact"/>
              <w:ind w:right="1"/>
              <w:jc w:val="center"/>
            </w:pPr>
            <w:r w:rsidRPr="00A06BA9">
              <w:rPr>
                <w:b/>
                <w:bCs/>
                <w:spacing w:val="-1"/>
              </w:rPr>
              <w:t>Вода</w:t>
            </w:r>
          </w:p>
        </w:tc>
        <w:tc>
          <w:tcPr>
            <w:tcW w:w="2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ind w:left="706" w:right="474" w:hanging="231"/>
            </w:pPr>
            <w:r w:rsidRPr="00A06BA9">
              <w:rPr>
                <w:b/>
                <w:bCs/>
                <w:spacing w:val="-1"/>
              </w:rPr>
              <w:t>Белки,</w:t>
            </w:r>
            <w:r w:rsidRPr="00A06BA9">
              <w:rPr>
                <w:b/>
                <w:bCs/>
              </w:rPr>
              <w:t xml:space="preserve"> жиры,</w:t>
            </w:r>
            <w:r w:rsidRPr="00A06BA9">
              <w:rPr>
                <w:b/>
                <w:bCs/>
                <w:spacing w:val="21"/>
              </w:rPr>
              <w:t xml:space="preserve"> </w:t>
            </w:r>
            <w:r w:rsidRPr="00A06BA9">
              <w:rPr>
                <w:b/>
                <w:bCs/>
              </w:rPr>
              <w:t>углеводы</w:t>
            </w:r>
          </w:p>
        </w:tc>
        <w:tc>
          <w:tcPr>
            <w:tcW w:w="2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4" w:lineRule="exact"/>
              <w:ind w:left="176"/>
            </w:pPr>
            <w:r w:rsidRPr="00A06BA9">
              <w:rPr>
                <w:b/>
                <w:bCs/>
                <w:spacing w:val="-1"/>
              </w:rPr>
              <w:t>Минеральные</w:t>
            </w:r>
            <w:r w:rsidRPr="00A06BA9">
              <w:rPr>
                <w:b/>
                <w:bCs/>
              </w:rPr>
              <w:t xml:space="preserve"> </w:t>
            </w:r>
            <w:r w:rsidRPr="00A06BA9">
              <w:rPr>
                <w:b/>
                <w:bCs/>
                <w:spacing w:val="-1"/>
              </w:rPr>
              <w:t>соли</w:t>
            </w:r>
          </w:p>
        </w:tc>
      </w:tr>
      <w:tr w:rsidR="00CB0B1A" w:rsidRPr="00A06BA9" w:rsidTr="00D4689B">
        <w:trPr>
          <w:trHeight w:hRule="exact" w:val="286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rPr>
                <w:spacing w:val="-1"/>
              </w:rPr>
              <w:t>Пшеница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right="1"/>
              <w:jc w:val="center"/>
            </w:pPr>
            <w:r w:rsidRPr="00A06BA9">
              <w:t>13,4</w:t>
            </w:r>
          </w:p>
        </w:tc>
        <w:tc>
          <w:tcPr>
            <w:tcW w:w="2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"/>
              <w:jc w:val="center"/>
            </w:pPr>
            <w:r w:rsidRPr="00A06BA9">
              <w:t>84,7</w:t>
            </w:r>
          </w:p>
        </w:tc>
        <w:tc>
          <w:tcPr>
            <w:tcW w:w="2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jc w:val="center"/>
            </w:pPr>
            <w:r w:rsidRPr="00A06BA9">
              <w:t>1,9</w:t>
            </w:r>
          </w:p>
        </w:tc>
      </w:tr>
      <w:tr w:rsidR="00CB0B1A" w:rsidRPr="00A06BA9" w:rsidTr="00D4689B">
        <w:trPr>
          <w:trHeight w:hRule="exact" w:val="287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rPr>
                <w:spacing w:val="-1"/>
              </w:rPr>
              <w:t>Подсолнечник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right="1"/>
              <w:jc w:val="center"/>
            </w:pPr>
            <w:r w:rsidRPr="00A06BA9">
              <w:t>6,7</w:t>
            </w:r>
          </w:p>
        </w:tc>
        <w:tc>
          <w:tcPr>
            <w:tcW w:w="2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"/>
              <w:jc w:val="center"/>
            </w:pPr>
            <w:r w:rsidRPr="00A06BA9">
              <w:t>89,8</w:t>
            </w:r>
          </w:p>
        </w:tc>
        <w:tc>
          <w:tcPr>
            <w:tcW w:w="2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jc w:val="center"/>
            </w:pPr>
            <w:r w:rsidRPr="00A06BA9">
              <w:t>3,5</w:t>
            </w:r>
          </w:p>
        </w:tc>
      </w:tr>
      <w:tr w:rsidR="00CB0B1A" w:rsidRPr="00A06BA9" w:rsidTr="00D4689B">
        <w:trPr>
          <w:trHeight w:hRule="exact" w:val="286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>Горох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right="1"/>
              <w:jc w:val="center"/>
            </w:pPr>
            <w:r w:rsidRPr="00A06BA9">
              <w:t>14,0</w:t>
            </w:r>
          </w:p>
        </w:tc>
        <w:tc>
          <w:tcPr>
            <w:tcW w:w="2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"/>
              <w:jc w:val="center"/>
            </w:pPr>
            <w:r w:rsidRPr="00A06BA9">
              <w:t>83,6</w:t>
            </w:r>
          </w:p>
        </w:tc>
        <w:tc>
          <w:tcPr>
            <w:tcW w:w="2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jc w:val="center"/>
            </w:pPr>
            <w:r w:rsidRPr="00A06BA9">
              <w:t>2,4</w:t>
            </w:r>
          </w:p>
        </w:tc>
      </w:tr>
      <w:tr w:rsidR="00CB0B1A" w:rsidRPr="00A06BA9" w:rsidTr="00D4689B">
        <w:trPr>
          <w:trHeight w:hRule="exact" w:val="287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02"/>
            </w:pPr>
            <w:r w:rsidRPr="00A06BA9">
              <w:t>Лён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right="1"/>
              <w:jc w:val="center"/>
            </w:pPr>
            <w:r w:rsidRPr="00A06BA9">
              <w:t>8,0</w:t>
            </w:r>
          </w:p>
        </w:tc>
        <w:tc>
          <w:tcPr>
            <w:tcW w:w="2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ind w:left="1"/>
              <w:jc w:val="center"/>
            </w:pPr>
            <w:r w:rsidRPr="00A06BA9">
              <w:t>87,4</w:t>
            </w:r>
          </w:p>
        </w:tc>
        <w:tc>
          <w:tcPr>
            <w:tcW w:w="2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2" w:lineRule="exact"/>
              <w:jc w:val="center"/>
            </w:pPr>
            <w:r w:rsidRPr="00A06BA9">
              <w:t>4,6</w:t>
            </w:r>
          </w:p>
        </w:tc>
      </w:tr>
    </w:tbl>
    <w:p w:rsidR="00CB0B1A" w:rsidRDefault="00CB0B1A" w:rsidP="00CB0B1A">
      <w:pPr>
        <w:pStyle w:val="a3"/>
        <w:kinsoku w:val="0"/>
        <w:overflowPunct w:val="0"/>
        <w:spacing w:before="87" w:line="340" w:lineRule="auto"/>
        <w:ind w:right="2118"/>
      </w:pPr>
      <w:r>
        <w:t>В</w:t>
      </w:r>
      <w:r>
        <w:rPr>
          <w:spacing w:val="-2"/>
        </w:rPr>
        <w:t xml:space="preserve"> </w:t>
      </w:r>
      <w:proofErr w:type="gramStart"/>
      <w:r>
        <w:t>семенах</w:t>
      </w:r>
      <w:proofErr w:type="gramEnd"/>
      <w:r>
        <w:rPr>
          <w:spacing w:val="-1"/>
        </w:rPr>
        <w:t xml:space="preserve"> какого </w:t>
      </w:r>
      <w:r>
        <w:t xml:space="preserve">растения </w:t>
      </w:r>
      <w:r>
        <w:rPr>
          <w:spacing w:val="-1"/>
        </w:rPr>
        <w:t xml:space="preserve">содержится </w:t>
      </w:r>
      <w:r>
        <w:t xml:space="preserve">больше всего </w:t>
      </w:r>
      <w:r>
        <w:rPr>
          <w:spacing w:val="-1"/>
        </w:rPr>
        <w:t>минеральных солей?</w:t>
      </w:r>
      <w:r>
        <w:rPr>
          <w:spacing w:val="47"/>
          <w:w w:val="99"/>
        </w:rPr>
        <w:t xml:space="preserve"> </w:t>
      </w:r>
      <w:r>
        <w:rPr>
          <w:spacing w:val="-1"/>
        </w:rPr>
        <w:t>Ответ:</w:t>
      </w:r>
      <w:r>
        <w:t xml:space="preserve">                                                                                                               </w:t>
      </w:r>
      <w:r>
        <w:rPr>
          <w:spacing w:val="53"/>
        </w:rPr>
        <w:t xml:space="preserve"> </w:t>
      </w:r>
      <w:r>
        <w:t>В</w:t>
      </w:r>
      <w:r>
        <w:rPr>
          <w:spacing w:val="-1"/>
        </w:rPr>
        <w:t xml:space="preserve"> </w:t>
      </w:r>
      <w:proofErr w:type="gramStart"/>
      <w:r>
        <w:t>семенах</w:t>
      </w:r>
      <w:proofErr w:type="gramEnd"/>
      <w:r>
        <w:rPr>
          <w:spacing w:val="-2"/>
        </w:rPr>
        <w:t xml:space="preserve"> </w:t>
      </w:r>
      <w:r>
        <w:rPr>
          <w:spacing w:val="-1"/>
        </w:rPr>
        <w:t xml:space="preserve">каких </w:t>
      </w:r>
      <w:r>
        <w:t>растений содержится</w:t>
      </w:r>
      <w:r>
        <w:rPr>
          <w:spacing w:val="-1"/>
        </w:rPr>
        <w:t xml:space="preserve"> </w:t>
      </w:r>
      <w:r>
        <w:t xml:space="preserve">более </w:t>
      </w:r>
      <w:r>
        <w:rPr>
          <w:spacing w:val="-1"/>
        </w:rPr>
        <w:t>10% воды?</w:t>
      </w:r>
    </w:p>
    <w:p w:rsidR="00CB0B1A" w:rsidRDefault="00CB0B1A" w:rsidP="00CB0B1A">
      <w:pPr>
        <w:pStyle w:val="a3"/>
        <w:kinsoku w:val="0"/>
        <w:overflowPunct w:val="0"/>
        <w:spacing w:line="257" w:lineRule="exact"/>
      </w:pPr>
      <w:r>
        <w:rPr>
          <w:spacing w:val="-1"/>
        </w:rPr>
        <w:t>Ответ:</w:t>
      </w:r>
      <w:r>
        <w:t xml:space="preserve">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               </w:t>
      </w:r>
      <w:r>
        <w:rPr>
          <w:spacing w:val="2"/>
          <w:u w:val="single"/>
        </w:rPr>
        <w:t xml:space="preserve"> </w:t>
      </w:r>
    </w:p>
    <w:p w:rsidR="00CB0B1A" w:rsidRDefault="00CB0B1A" w:rsidP="00CB0B1A">
      <w:pPr>
        <w:pStyle w:val="a3"/>
        <w:kinsoku w:val="0"/>
        <w:overflowPunct w:val="0"/>
        <w:spacing w:before="138" w:line="319" w:lineRule="auto"/>
        <w:ind w:right="884"/>
      </w:pPr>
      <w:r>
        <w:t>В</w:t>
      </w:r>
      <w:r>
        <w:rPr>
          <w:spacing w:val="-2"/>
        </w:rPr>
        <w:t xml:space="preserve"> </w:t>
      </w:r>
      <w:proofErr w:type="gramStart"/>
      <w:r>
        <w:t>семенах</w:t>
      </w:r>
      <w:proofErr w:type="gramEnd"/>
      <w:r>
        <w:rPr>
          <w:spacing w:val="-1"/>
        </w:rPr>
        <w:t xml:space="preserve"> какого </w:t>
      </w:r>
      <w:r>
        <w:t xml:space="preserve">растения </w:t>
      </w:r>
      <w:r>
        <w:rPr>
          <w:spacing w:val="-1"/>
        </w:rPr>
        <w:t xml:space="preserve">содержится </w:t>
      </w:r>
      <w:r>
        <w:t xml:space="preserve">большего всего </w:t>
      </w:r>
      <w:r>
        <w:rPr>
          <w:spacing w:val="-1"/>
        </w:rPr>
        <w:t>белков,</w:t>
      </w:r>
      <w:r>
        <w:t xml:space="preserve"> жиров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1"/>
        </w:rPr>
        <w:t>углеводов?</w:t>
      </w:r>
      <w:r>
        <w:rPr>
          <w:spacing w:val="39"/>
          <w:w w:val="99"/>
        </w:rPr>
        <w:t xml:space="preserve"> </w:t>
      </w:r>
      <w:r>
        <w:rPr>
          <w:spacing w:val="-1"/>
        </w:rPr>
        <w:t>Ответ:</w:t>
      </w:r>
      <w:r>
        <w:t xml:space="preserve">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               </w:t>
      </w:r>
      <w:r>
        <w:rPr>
          <w:spacing w:val="2"/>
          <w:u w:val="single"/>
        </w:rPr>
        <w:t xml:space="preserve"> </w: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10"/>
        <w:rPr>
          <w:sz w:val="10"/>
          <w:szCs w:val="1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10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9"/>
        <w:rPr>
          <w:sz w:val="23"/>
          <w:szCs w:val="23"/>
        </w:rPr>
      </w:pPr>
    </w:p>
    <w:p w:rsidR="00CB0B1A" w:rsidRDefault="00CB0B1A" w:rsidP="00CB0B1A">
      <w:pPr>
        <w:pStyle w:val="a3"/>
        <w:kinsoku w:val="0"/>
        <w:overflowPunct w:val="0"/>
        <w:spacing w:before="29"/>
        <w:ind w:right="152"/>
      </w:pPr>
      <w:r>
        <w:lastRenderedPageBreak/>
        <w:t>6.2.</w:t>
      </w:r>
      <w:r>
        <w:rPr>
          <w:spacing w:val="36"/>
        </w:rPr>
        <w:t xml:space="preserve"> </w:t>
      </w:r>
      <w:r>
        <w:rPr>
          <w:spacing w:val="-1"/>
        </w:rPr>
        <w:t>Ниже</w:t>
      </w:r>
      <w:r>
        <w:rPr>
          <w:spacing w:val="37"/>
        </w:rPr>
        <w:t xml:space="preserve"> </w:t>
      </w:r>
      <w:r>
        <w:t>приведены</w:t>
      </w:r>
      <w:r>
        <w:rPr>
          <w:spacing w:val="35"/>
        </w:rPr>
        <w:t xml:space="preserve"> </w:t>
      </w:r>
      <w:r>
        <w:rPr>
          <w:spacing w:val="-1"/>
        </w:rPr>
        <w:t>фотографии</w:t>
      </w:r>
      <w:r>
        <w:rPr>
          <w:spacing w:val="36"/>
        </w:rPr>
        <w:t xml:space="preserve"> </w:t>
      </w:r>
      <w:r>
        <w:t>растений,</w:t>
      </w:r>
      <w:r>
        <w:rPr>
          <w:spacing w:val="34"/>
        </w:rPr>
        <w:t xml:space="preserve"> </w:t>
      </w:r>
      <w:r>
        <w:t>указанных</w:t>
      </w:r>
      <w:r>
        <w:rPr>
          <w:spacing w:val="34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таблице.</w:t>
      </w:r>
      <w:r>
        <w:rPr>
          <w:spacing w:val="36"/>
        </w:rPr>
        <w:t xml:space="preserve"> </w:t>
      </w:r>
      <w:r>
        <w:t>Подпишите</w:t>
      </w:r>
      <w:r>
        <w:rPr>
          <w:spacing w:val="36"/>
        </w:rPr>
        <w:t xml:space="preserve"> </w:t>
      </w:r>
      <w:r>
        <w:rPr>
          <w:spacing w:val="-1"/>
        </w:rPr>
        <w:t>под</w:t>
      </w:r>
      <w:r>
        <w:rPr>
          <w:spacing w:val="36"/>
        </w:rPr>
        <w:t xml:space="preserve"> </w:t>
      </w:r>
      <w:r>
        <w:t>каждой</w:t>
      </w:r>
      <w:r>
        <w:rPr>
          <w:spacing w:val="23"/>
        </w:rPr>
        <w:t xml:space="preserve"> </w:t>
      </w:r>
      <w:r>
        <w:rPr>
          <w:spacing w:val="-1"/>
        </w:rPr>
        <w:t>фотографией название</w:t>
      </w:r>
      <w:r>
        <w:t xml:space="preserve"> </w:t>
      </w:r>
      <w:r>
        <w:rPr>
          <w:spacing w:val="-1"/>
        </w:rPr>
        <w:t xml:space="preserve">соответствующего </w:t>
      </w:r>
      <w:r>
        <w:t>растения.</w: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6528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tabs>
          <w:tab w:val="left" w:pos="5785"/>
        </w:tabs>
        <w:kinsoku w:val="0"/>
        <w:overflowPunct w:val="0"/>
        <w:spacing w:line="200" w:lineRule="atLeast"/>
        <w:ind w:left="1762"/>
        <w:rPr>
          <w:position w:val="6"/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2001520" cy="1647825"/>
            <wp:effectExtent l="19050" t="0" r="0" b="0"/>
            <wp:docPr id="52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1520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ab/>
      </w:r>
      <w:r>
        <w:rPr>
          <w:noProof/>
          <w:position w:val="6"/>
          <w:sz w:val="20"/>
          <w:szCs w:val="20"/>
          <w:lang w:eastAsia="ru-RU"/>
        </w:rPr>
        <w:drawing>
          <wp:inline distT="0" distB="0" distL="0" distR="0">
            <wp:extent cx="1898015" cy="1552575"/>
            <wp:effectExtent l="19050" t="0" r="6985" b="0"/>
            <wp:docPr id="53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01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B1A" w:rsidRDefault="00CB0B1A" w:rsidP="00CB0B1A">
      <w:pPr>
        <w:pStyle w:val="a3"/>
        <w:kinsoku w:val="0"/>
        <w:overflowPunct w:val="0"/>
        <w:spacing w:before="166"/>
      </w:pPr>
      <w:r>
        <w:rPr>
          <w:spacing w:val="-1"/>
        </w:rPr>
        <w:t>А.</w:t>
      </w:r>
      <w:r>
        <w:t xml:space="preserve">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              </w:t>
      </w:r>
    </w:p>
    <w:p w:rsidR="00CB0B1A" w:rsidRDefault="00CB0B1A" w:rsidP="00CB0B1A">
      <w:pPr>
        <w:pStyle w:val="a3"/>
        <w:kinsoku w:val="0"/>
        <w:overflowPunct w:val="0"/>
        <w:spacing w:before="3"/>
        <w:rPr>
          <w:sz w:val="12"/>
          <w:szCs w:val="12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1845945" cy="1518285"/>
            <wp:effectExtent l="19050" t="0" r="1905" b="0"/>
            <wp:docPr id="54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2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518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B1A" w:rsidRDefault="00CB0B1A" w:rsidP="00CB0B1A">
      <w:pPr>
        <w:pStyle w:val="a3"/>
        <w:kinsoku w:val="0"/>
        <w:overflowPunct w:val="0"/>
        <w:spacing w:before="206"/>
      </w:pPr>
      <w:r>
        <w:rPr>
          <w:spacing w:val="-1"/>
        </w:rPr>
        <w:t>В.</w:t>
      </w:r>
      <w:r>
        <w:t xml:space="preserve">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              </w: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29"/>
      </w:pPr>
      <w:r>
        <w:t xml:space="preserve">Б.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              </w:t>
      </w:r>
    </w:p>
    <w:p w:rsidR="00CB0B1A" w:rsidRDefault="00CB0B1A" w:rsidP="00CB0B1A">
      <w:pPr>
        <w:pStyle w:val="a3"/>
        <w:kinsoku w:val="0"/>
        <w:overflowPunct w:val="0"/>
        <w:spacing w:before="2"/>
        <w:rPr>
          <w:sz w:val="12"/>
          <w:szCs w:val="12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1768475" cy="1457960"/>
            <wp:effectExtent l="19050" t="0" r="3175" b="0"/>
            <wp:docPr id="55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4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8475" cy="145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B1A" w:rsidRPr="0006528F" w:rsidRDefault="00CB0B1A" w:rsidP="00CB0B1A">
      <w:pPr>
        <w:pStyle w:val="a3"/>
        <w:kinsoku w:val="0"/>
        <w:overflowPunct w:val="0"/>
        <w:spacing w:before="198"/>
        <w:sectPr w:rsidR="00CB0B1A" w:rsidRPr="0006528F">
          <w:type w:val="continuous"/>
          <w:pgSz w:w="11910" w:h="16840"/>
          <w:pgMar w:top="1600" w:right="640" w:bottom="280" w:left="560" w:header="720" w:footer="720" w:gutter="0"/>
          <w:cols w:space="720"/>
          <w:noEndnote/>
        </w:sectPr>
      </w:pPr>
      <w:r>
        <w:t xml:space="preserve">Г.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             </w: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29"/>
        <w:ind w:right="206"/>
        <w:jc w:val="both"/>
        <w:rPr>
          <w:spacing w:val="-1"/>
        </w:rPr>
      </w:pPr>
      <w:r>
        <w:t xml:space="preserve">6.3. </w:t>
      </w:r>
      <w:r>
        <w:rPr>
          <w:spacing w:val="-1"/>
        </w:rPr>
        <w:t>Из</w:t>
      </w:r>
      <w:r>
        <w:rPr>
          <w:spacing w:val="12"/>
        </w:rPr>
        <w:t xml:space="preserve"> </w:t>
      </w:r>
      <w:r>
        <w:t>этих</w:t>
      </w:r>
      <w:r>
        <w:rPr>
          <w:spacing w:val="11"/>
        </w:rPr>
        <w:t xml:space="preserve"> </w:t>
      </w:r>
      <w:r>
        <w:t>растений</w:t>
      </w:r>
      <w:r>
        <w:rPr>
          <w:spacing w:val="12"/>
        </w:rPr>
        <w:t xml:space="preserve"> </w:t>
      </w:r>
      <w:r>
        <w:t>(задания</w:t>
      </w:r>
      <w:r>
        <w:rPr>
          <w:spacing w:val="11"/>
        </w:rPr>
        <w:t xml:space="preserve"> </w:t>
      </w:r>
      <w:r>
        <w:t>6.1,</w:t>
      </w:r>
      <w:r>
        <w:rPr>
          <w:spacing w:val="11"/>
        </w:rPr>
        <w:t xml:space="preserve"> </w:t>
      </w:r>
      <w:r>
        <w:t>6.2)</w:t>
      </w:r>
      <w:r>
        <w:rPr>
          <w:spacing w:val="12"/>
        </w:rPr>
        <w:t xml:space="preserve"> </w:t>
      </w:r>
      <w:r>
        <w:rPr>
          <w:spacing w:val="-1"/>
        </w:rPr>
        <w:t>производят</w:t>
      </w:r>
      <w:r>
        <w:rPr>
          <w:spacing w:val="12"/>
        </w:rPr>
        <w:t xml:space="preserve"> </w:t>
      </w:r>
      <w:r>
        <w:rPr>
          <w:spacing w:val="-1"/>
        </w:rPr>
        <w:t>текстиль</w:t>
      </w:r>
      <w:r>
        <w:rPr>
          <w:spacing w:val="11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rPr>
          <w:spacing w:val="-1"/>
        </w:rPr>
        <w:t>продукты</w:t>
      </w:r>
      <w:r>
        <w:rPr>
          <w:spacing w:val="11"/>
        </w:rPr>
        <w:t xml:space="preserve"> </w:t>
      </w:r>
      <w:r>
        <w:rPr>
          <w:spacing w:val="-1"/>
        </w:rPr>
        <w:t>питания.</w:t>
      </w:r>
      <w:r>
        <w:rPr>
          <w:spacing w:val="12"/>
        </w:rPr>
        <w:t xml:space="preserve"> </w:t>
      </w:r>
      <w:r>
        <w:rPr>
          <w:spacing w:val="-1"/>
        </w:rPr>
        <w:t>Под</w:t>
      </w:r>
      <w:r>
        <w:rPr>
          <w:spacing w:val="29"/>
        </w:rPr>
        <w:t xml:space="preserve"> </w:t>
      </w:r>
      <w:r>
        <w:t>каждой</w:t>
      </w:r>
      <w:r>
        <w:rPr>
          <w:spacing w:val="11"/>
        </w:rPr>
        <w:t xml:space="preserve"> </w:t>
      </w:r>
      <w:r>
        <w:rPr>
          <w:spacing w:val="-1"/>
        </w:rPr>
        <w:t>из</w:t>
      </w:r>
      <w:r>
        <w:rPr>
          <w:spacing w:val="12"/>
        </w:rPr>
        <w:t xml:space="preserve"> </w:t>
      </w:r>
      <w:r>
        <w:rPr>
          <w:spacing w:val="-1"/>
        </w:rPr>
        <w:t>приведённых</w:t>
      </w:r>
      <w:r>
        <w:rPr>
          <w:spacing w:val="12"/>
        </w:rPr>
        <w:t xml:space="preserve"> </w:t>
      </w:r>
      <w:r>
        <w:rPr>
          <w:spacing w:val="-1"/>
        </w:rPr>
        <w:t>ниже</w:t>
      </w:r>
      <w:r>
        <w:rPr>
          <w:spacing w:val="12"/>
        </w:rPr>
        <w:t xml:space="preserve"> </w:t>
      </w:r>
      <w:r>
        <w:t>фотографий</w:t>
      </w:r>
      <w:r>
        <w:rPr>
          <w:spacing w:val="12"/>
        </w:rPr>
        <w:t xml:space="preserve"> </w:t>
      </w:r>
      <w:r>
        <w:rPr>
          <w:spacing w:val="-1"/>
        </w:rPr>
        <w:t>подпишите</w:t>
      </w:r>
      <w:r>
        <w:rPr>
          <w:spacing w:val="12"/>
        </w:rPr>
        <w:t xml:space="preserve"> </w:t>
      </w:r>
      <w:r>
        <w:rPr>
          <w:spacing w:val="-1"/>
        </w:rPr>
        <w:t>название</w:t>
      </w:r>
      <w:r>
        <w:rPr>
          <w:spacing w:val="12"/>
        </w:rPr>
        <w:t xml:space="preserve"> </w:t>
      </w:r>
      <w:r>
        <w:rPr>
          <w:spacing w:val="-1"/>
        </w:rPr>
        <w:t>соответствующего</w:t>
      </w:r>
      <w:r>
        <w:rPr>
          <w:spacing w:val="12"/>
        </w:rPr>
        <w:t xml:space="preserve"> </w:t>
      </w:r>
      <w:r>
        <w:t>растения,</w:t>
      </w:r>
      <w:r>
        <w:rPr>
          <w:spacing w:val="29"/>
        </w:rPr>
        <w:t xml:space="preserve"> </w:t>
      </w:r>
      <w:r>
        <w:rPr>
          <w:spacing w:val="-1"/>
        </w:rPr>
        <w:t>которое</w:t>
      </w:r>
      <w:r>
        <w:t xml:space="preserve"> </w:t>
      </w:r>
      <w:r>
        <w:rPr>
          <w:spacing w:val="-1"/>
        </w:rPr>
        <w:t>используют</w:t>
      </w:r>
      <w:r>
        <w:t xml:space="preserve"> в</w:t>
      </w:r>
      <w:r>
        <w:rPr>
          <w:spacing w:val="-1"/>
        </w:rPr>
        <w:t xml:space="preserve"> </w:t>
      </w:r>
      <w:r>
        <w:t xml:space="preserve">каждом </w:t>
      </w:r>
      <w:r>
        <w:rPr>
          <w:spacing w:val="-1"/>
        </w:rPr>
        <w:t>случае.</w: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6528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tabs>
          <w:tab w:val="left" w:pos="4344"/>
          <w:tab w:val="left" w:pos="7877"/>
        </w:tabs>
        <w:kinsoku w:val="0"/>
        <w:overflowPunct w:val="0"/>
        <w:spacing w:line="200" w:lineRule="atLeast"/>
        <w:ind w:left="863"/>
        <w:rPr>
          <w:position w:val="7"/>
          <w:sz w:val="20"/>
          <w:szCs w:val="20"/>
        </w:rPr>
      </w:pPr>
      <w:r>
        <w:rPr>
          <w:noProof/>
          <w:position w:val="19"/>
          <w:sz w:val="20"/>
          <w:szCs w:val="20"/>
          <w:lang w:eastAsia="ru-RU"/>
        </w:rPr>
        <w:drawing>
          <wp:inline distT="0" distB="0" distL="0" distR="0">
            <wp:extent cx="1941195" cy="1302385"/>
            <wp:effectExtent l="19050" t="0" r="1905" b="0"/>
            <wp:docPr id="56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0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195" cy="1302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position w:val="19"/>
          <w:sz w:val="20"/>
          <w:szCs w:val="20"/>
        </w:rPr>
        <w:t xml:space="preserve"> </w:t>
      </w:r>
      <w:r>
        <w:rPr>
          <w:position w:val="19"/>
          <w:sz w:val="20"/>
          <w:szCs w:val="20"/>
        </w:rPr>
        <w:tab/>
      </w:r>
      <w:r>
        <w:rPr>
          <w:noProof/>
          <w:sz w:val="20"/>
          <w:szCs w:val="20"/>
          <w:lang w:eastAsia="ru-RU"/>
        </w:rPr>
        <w:drawing>
          <wp:inline distT="0" distB="0" distL="0" distR="0">
            <wp:extent cx="1691005" cy="1561465"/>
            <wp:effectExtent l="19050" t="0" r="4445" b="0"/>
            <wp:docPr id="57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1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005" cy="1561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ab/>
      </w:r>
      <w:r>
        <w:rPr>
          <w:noProof/>
          <w:position w:val="7"/>
          <w:sz w:val="20"/>
          <w:szCs w:val="20"/>
          <w:lang w:eastAsia="ru-RU"/>
        </w:rPr>
        <w:drawing>
          <wp:inline distT="0" distB="0" distL="0" distR="0">
            <wp:extent cx="1354455" cy="1518285"/>
            <wp:effectExtent l="19050" t="0" r="0" b="0"/>
            <wp:docPr id="58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2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4455" cy="1518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B1A" w:rsidRDefault="00CB0B1A" w:rsidP="00CB0B1A">
      <w:pPr>
        <w:pStyle w:val="a3"/>
        <w:kinsoku w:val="0"/>
        <w:overflowPunct w:val="0"/>
        <w:spacing w:before="175"/>
      </w:pPr>
      <w:r>
        <w:rPr>
          <w:spacing w:val="-1"/>
        </w:rPr>
        <w:t>А.</w:t>
      </w:r>
      <w:r>
        <w:t xml:space="preserve">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</w: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6528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29"/>
      </w:pPr>
      <w:r>
        <w:t xml:space="preserve">Б.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</w: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Pr="00660051" w:rsidRDefault="00CB0B1A" w:rsidP="00CB0B1A">
      <w:pPr>
        <w:pStyle w:val="a3"/>
        <w:kinsoku w:val="0"/>
        <w:overflowPunct w:val="0"/>
        <w:spacing w:before="29"/>
      </w:pPr>
      <w:r>
        <w:rPr>
          <w:spacing w:val="-1"/>
        </w:rPr>
        <w:t>В.</w:t>
      </w:r>
      <w:r>
        <w:t xml:space="preserve">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</w: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146"/>
        <w:jc w:val="both"/>
      </w:pPr>
      <w:r>
        <w:rPr>
          <w:spacing w:val="-1"/>
        </w:rPr>
        <w:t>Прочитайте</w:t>
      </w:r>
      <w:r>
        <w:t xml:space="preserve"> </w:t>
      </w:r>
      <w:r>
        <w:rPr>
          <w:spacing w:val="-1"/>
        </w:rPr>
        <w:t xml:space="preserve">текст </w:t>
      </w:r>
      <w:r>
        <w:t xml:space="preserve">и </w:t>
      </w:r>
      <w:r>
        <w:rPr>
          <w:spacing w:val="-1"/>
        </w:rPr>
        <w:t>выполните</w:t>
      </w:r>
      <w:r>
        <w:t xml:space="preserve"> задания.</w:t>
      </w:r>
    </w:p>
    <w:p w:rsidR="00CB0B1A" w:rsidRDefault="00CB0B1A" w:rsidP="00CB0B1A">
      <w:pPr>
        <w:pStyle w:val="a3"/>
        <w:kinsoku w:val="0"/>
        <w:overflowPunct w:val="0"/>
        <w:spacing w:before="92"/>
        <w:ind w:right="206" w:firstLine="708"/>
        <w:jc w:val="both"/>
        <w:rPr>
          <w:spacing w:val="-1"/>
        </w:rPr>
      </w:pPr>
      <w:proofErr w:type="gramStart"/>
      <w:r>
        <w:rPr>
          <w:spacing w:val="-1"/>
        </w:rPr>
        <w:t>(1)Лисица</w:t>
      </w:r>
      <w:r>
        <w:rPr>
          <w:spacing w:val="11"/>
        </w:rPr>
        <w:t xml:space="preserve"> </w:t>
      </w:r>
      <w:r>
        <w:rPr>
          <w:spacing w:val="-1"/>
        </w:rPr>
        <w:t>обыкновенная</w:t>
      </w:r>
      <w:r>
        <w:rPr>
          <w:spacing w:val="11"/>
        </w:rPr>
        <w:t xml:space="preserve"> </w:t>
      </w:r>
      <w:r>
        <w:t>–</w:t>
      </w:r>
      <w:r>
        <w:rPr>
          <w:spacing w:val="10"/>
        </w:rPr>
        <w:t xml:space="preserve"> </w:t>
      </w:r>
      <w:r>
        <w:rPr>
          <w:spacing w:val="-1"/>
        </w:rPr>
        <w:t>хищное</w:t>
      </w:r>
      <w:r>
        <w:rPr>
          <w:spacing w:val="12"/>
        </w:rPr>
        <w:t xml:space="preserve"> </w:t>
      </w:r>
      <w:r>
        <w:rPr>
          <w:spacing w:val="-1"/>
        </w:rPr>
        <w:t>животное</w:t>
      </w:r>
      <w:r>
        <w:rPr>
          <w:spacing w:val="12"/>
        </w:rPr>
        <w:t xml:space="preserve"> </w:t>
      </w:r>
      <w:r>
        <w:t>массой</w:t>
      </w:r>
      <w:r>
        <w:rPr>
          <w:spacing w:val="12"/>
        </w:rPr>
        <w:t xml:space="preserve"> </w:t>
      </w:r>
      <w:r>
        <w:t>до</w:t>
      </w:r>
      <w:r>
        <w:rPr>
          <w:spacing w:val="10"/>
        </w:rPr>
        <w:t xml:space="preserve"> </w:t>
      </w:r>
      <w:r>
        <w:t>10</w:t>
      </w:r>
      <w:r>
        <w:rPr>
          <w:spacing w:val="12"/>
        </w:rPr>
        <w:t xml:space="preserve"> </w:t>
      </w:r>
      <w:r>
        <w:rPr>
          <w:spacing w:val="-1"/>
        </w:rPr>
        <w:t>кг,</w:t>
      </w:r>
      <w:r>
        <w:rPr>
          <w:spacing w:val="10"/>
        </w:rPr>
        <w:t xml:space="preserve"> </w:t>
      </w:r>
      <w:r>
        <w:rPr>
          <w:spacing w:val="-1"/>
        </w:rPr>
        <w:t>широко</w:t>
      </w:r>
      <w:r>
        <w:rPr>
          <w:spacing w:val="22"/>
        </w:rPr>
        <w:t xml:space="preserve"> </w:t>
      </w:r>
      <w:r>
        <w:rPr>
          <w:spacing w:val="-1"/>
        </w:rPr>
        <w:t>распространённое</w:t>
      </w:r>
      <w:r>
        <w:rPr>
          <w:spacing w:val="38"/>
        </w:rPr>
        <w:t xml:space="preserve"> </w:t>
      </w:r>
      <w:r>
        <w:rPr>
          <w:spacing w:val="-1"/>
        </w:rPr>
        <w:t>на</w:t>
      </w:r>
      <w:r>
        <w:rPr>
          <w:spacing w:val="37"/>
        </w:rPr>
        <w:t xml:space="preserve"> </w:t>
      </w:r>
      <w:r>
        <w:rPr>
          <w:spacing w:val="-1"/>
        </w:rPr>
        <w:t>территории</w:t>
      </w:r>
      <w:r>
        <w:rPr>
          <w:spacing w:val="39"/>
        </w:rPr>
        <w:t xml:space="preserve"> </w:t>
      </w:r>
      <w:r>
        <w:rPr>
          <w:spacing w:val="-1"/>
        </w:rPr>
        <w:t>Евразии,</w:t>
      </w:r>
      <w:r>
        <w:rPr>
          <w:spacing w:val="38"/>
        </w:rPr>
        <w:t xml:space="preserve"> </w:t>
      </w:r>
      <w:r>
        <w:rPr>
          <w:spacing w:val="-1"/>
        </w:rPr>
        <w:t>Северной</w:t>
      </w:r>
      <w:r>
        <w:rPr>
          <w:spacing w:val="38"/>
        </w:rPr>
        <w:t xml:space="preserve"> </w:t>
      </w:r>
      <w:r>
        <w:t>Америки.</w:t>
      </w:r>
      <w:r>
        <w:rPr>
          <w:spacing w:val="38"/>
        </w:rPr>
        <w:t xml:space="preserve"> </w:t>
      </w:r>
      <w:r>
        <w:rPr>
          <w:spacing w:val="-1"/>
        </w:rPr>
        <w:t>(2)Лисица</w:t>
      </w:r>
      <w:r>
        <w:rPr>
          <w:spacing w:val="38"/>
        </w:rPr>
        <w:t xml:space="preserve"> </w:t>
      </w:r>
      <w:r>
        <w:t>–</w:t>
      </w:r>
      <w:r>
        <w:rPr>
          <w:spacing w:val="37"/>
        </w:rPr>
        <w:t xml:space="preserve"> </w:t>
      </w:r>
      <w:r>
        <w:rPr>
          <w:spacing w:val="-1"/>
        </w:rPr>
        <w:t>зверь</w:t>
      </w:r>
      <w:r>
        <w:rPr>
          <w:spacing w:val="38"/>
        </w:rPr>
        <w:t xml:space="preserve"> </w:t>
      </w:r>
      <w:r>
        <w:rPr>
          <w:spacing w:val="-1"/>
        </w:rPr>
        <w:t>среднего</w:t>
      </w:r>
      <w:r>
        <w:rPr>
          <w:spacing w:val="26"/>
        </w:rPr>
        <w:t xml:space="preserve"> </w:t>
      </w:r>
      <w:r>
        <w:t>размера</w:t>
      </w:r>
      <w:r>
        <w:rPr>
          <w:spacing w:val="31"/>
        </w:rPr>
        <w:t xml:space="preserve"> </w:t>
      </w:r>
      <w:r>
        <w:t>с</w:t>
      </w:r>
      <w:r>
        <w:rPr>
          <w:spacing w:val="31"/>
        </w:rPr>
        <w:t xml:space="preserve"> </w:t>
      </w:r>
      <w:r>
        <w:rPr>
          <w:spacing w:val="-1"/>
        </w:rPr>
        <w:t>изящным</w:t>
      </w:r>
      <w:r>
        <w:rPr>
          <w:spacing w:val="32"/>
        </w:rPr>
        <w:t xml:space="preserve"> </w:t>
      </w:r>
      <w:r>
        <w:t>туловищем</w:t>
      </w:r>
      <w:r>
        <w:rPr>
          <w:spacing w:val="31"/>
        </w:rPr>
        <w:t xml:space="preserve"> </w:t>
      </w:r>
      <w:r>
        <w:rPr>
          <w:spacing w:val="-1"/>
        </w:rPr>
        <w:t>на</w:t>
      </w:r>
      <w:r>
        <w:rPr>
          <w:spacing w:val="31"/>
        </w:rPr>
        <w:t xml:space="preserve"> </w:t>
      </w:r>
      <w:r>
        <w:rPr>
          <w:spacing w:val="-1"/>
        </w:rPr>
        <w:t>невысоких</w:t>
      </w:r>
      <w:r>
        <w:rPr>
          <w:spacing w:val="31"/>
        </w:rPr>
        <w:t xml:space="preserve"> </w:t>
      </w:r>
      <w:r>
        <w:rPr>
          <w:spacing w:val="-1"/>
        </w:rPr>
        <w:t>тонких</w:t>
      </w:r>
      <w:r>
        <w:rPr>
          <w:spacing w:val="31"/>
        </w:rPr>
        <w:t xml:space="preserve"> </w:t>
      </w:r>
      <w:r>
        <w:rPr>
          <w:spacing w:val="-1"/>
        </w:rPr>
        <w:t>лапах,</w:t>
      </w:r>
      <w:r>
        <w:rPr>
          <w:spacing w:val="31"/>
        </w:rPr>
        <w:t xml:space="preserve"> </w:t>
      </w:r>
      <w:r>
        <w:t>с</w:t>
      </w:r>
      <w:r>
        <w:rPr>
          <w:spacing w:val="31"/>
        </w:rPr>
        <w:t xml:space="preserve"> </w:t>
      </w:r>
      <w:r>
        <w:rPr>
          <w:spacing w:val="-1"/>
        </w:rPr>
        <w:t>вытянутой</w:t>
      </w:r>
      <w:r>
        <w:rPr>
          <w:spacing w:val="31"/>
        </w:rPr>
        <w:t xml:space="preserve"> </w:t>
      </w:r>
      <w:r>
        <w:rPr>
          <w:spacing w:val="-1"/>
        </w:rPr>
        <w:t>мордой,</w:t>
      </w:r>
      <w:r>
        <w:rPr>
          <w:spacing w:val="31"/>
        </w:rPr>
        <w:t xml:space="preserve"> </w:t>
      </w:r>
      <w:r>
        <w:rPr>
          <w:spacing w:val="-1"/>
        </w:rPr>
        <w:t>острыми</w:t>
      </w:r>
      <w:r>
        <w:rPr>
          <w:spacing w:val="36"/>
        </w:rPr>
        <w:t xml:space="preserve"> </w:t>
      </w:r>
      <w:r>
        <w:rPr>
          <w:spacing w:val="-1"/>
        </w:rPr>
        <w:t>ушами</w:t>
      </w:r>
      <w:r>
        <w:rPr>
          <w:spacing w:val="9"/>
        </w:rPr>
        <w:t xml:space="preserve"> </w:t>
      </w:r>
      <w:r>
        <w:t>и</w:t>
      </w:r>
      <w:r>
        <w:rPr>
          <w:spacing w:val="8"/>
        </w:rPr>
        <w:t xml:space="preserve"> </w:t>
      </w:r>
      <w:r>
        <w:rPr>
          <w:spacing w:val="-1"/>
        </w:rPr>
        <w:t>длинным</w:t>
      </w:r>
      <w:r>
        <w:rPr>
          <w:spacing w:val="10"/>
        </w:rPr>
        <w:t xml:space="preserve"> </w:t>
      </w:r>
      <w:r>
        <w:rPr>
          <w:spacing w:val="-1"/>
        </w:rPr>
        <w:t>пушистым</w:t>
      </w:r>
      <w:r>
        <w:rPr>
          <w:spacing w:val="10"/>
        </w:rPr>
        <w:t xml:space="preserve"> </w:t>
      </w:r>
      <w:r>
        <w:rPr>
          <w:spacing w:val="-1"/>
        </w:rPr>
        <w:t>хвостом.</w:t>
      </w:r>
      <w:r>
        <w:rPr>
          <w:spacing w:val="9"/>
        </w:rPr>
        <w:t xml:space="preserve"> </w:t>
      </w:r>
      <w:r>
        <w:rPr>
          <w:spacing w:val="-1"/>
        </w:rPr>
        <w:t>(3)Самки</w:t>
      </w:r>
      <w:r>
        <w:rPr>
          <w:spacing w:val="9"/>
        </w:rPr>
        <w:t xml:space="preserve"> </w:t>
      </w:r>
      <w:r>
        <w:rPr>
          <w:spacing w:val="-1"/>
        </w:rPr>
        <w:t>лисицы</w:t>
      </w:r>
      <w:r>
        <w:rPr>
          <w:spacing w:val="9"/>
        </w:rPr>
        <w:t xml:space="preserve"> </w:t>
      </w:r>
      <w:r>
        <w:rPr>
          <w:spacing w:val="-1"/>
        </w:rPr>
        <w:t>рождают</w:t>
      </w:r>
      <w:r>
        <w:rPr>
          <w:spacing w:val="9"/>
        </w:rPr>
        <w:t xml:space="preserve"> </w:t>
      </w:r>
      <w:r>
        <w:rPr>
          <w:spacing w:val="-1"/>
        </w:rPr>
        <w:t>живых</w:t>
      </w:r>
      <w:r>
        <w:rPr>
          <w:spacing w:val="10"/>
        </w:rPr>
        <w:t xml:space="preserve"> </w:t>
      </w:r>
      <w:r>
        <w:t>детёнышей</w:t>
      </w:r>
      <w:r>
        <w:rPr>
          <w:spacing w:val="9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rPr>
          <w:spacing w:val="-1"/>
        </w:rPr>
        <w:t>выкармливают</w:t>
      </w:r>
      <w:r>
        <w:rPr>
          <w:spacing w:val="20"/>
        </w:rPr>
        <w:t xml:space="preserve"> </w:t>
      </w:r>
      <w:r>
        <w:rPr>
          <w:spacing w:val="-1"/>
        </w:rPr>
        <w:t>их</w:t>
      </w:r>
      <w:r>
        <w:rPr>
          <w:spacing w:val="20"/>
        </w:rPr>
        <w:t xml:space="preserve"> </w:t>
      </w:r>
      <w:r>
        <w:t>молоком.</w:t>
      </w:r>
      <w:r>
        <w:rPr>
          <w:spacing w:val="20"/>
        </w:rPr>
        <w:t xml:space="preserve"> </w:t>
      </w:r>
      <w:r>
        <w:rPr>
          <w:spacing w:val="-1"/>
        </w:rPr>
        <w:t>(4)Мех</w:t>
      </w:r>
      <w:r>
        <w:rPr>
          <w:spacing w:val="19"/>
        </w:rPr>
        <w:t xml:space="preserve"> </w:t>
      </w:r>
      <w:r>
        <w:t>у</w:t>
      </w:r>
      <w:r>
        <w:rPr>
          <w:spacing w:val="21"/>
        </w:rPr>
        <w:t xml:space="preserve"> </w:t>
      </w:r>
      <w:r>
        <w:rPr>
          <w:spacing w:val="-1"/>
        </w:rPr>
        <w:t>лисицы</w:t>
      </w:r>
      <w:r>
        <w:rPr>
          <w:spacing w:val="19"/>
        </w:rPr>
        <w:t xml:space="preserve"> </w:t>
      </w:r>
      <w:r>
        <w:rPr>
          <w:spacing w:val="-1"/>
        </w:rPr>
        <w:t>густой,</w:t>
      </w:r>
      <w:r>
        <w:rPr>
          <w:spacing w:val="20"/>
        </w:rPr>
        <w:t xml:space="preserve"> </w:t>
      </w:r>
      <w:r>
        <w:rPr>
          <w:spacing w:val="-1"/>
        </w:rPr>
        <w:t>длинный,</w:t>
      </w:r>
      <w:r>
        <w:rPr>
          <w:spacing w:val="20"/>
        </w:rPr>
        <w:t xml:space="preserve"> </w:t>
      </w:r>
      <w:r>
        <w:rPr>
          <w:spacing w:val="-1"/>
        </w:rPr>
        <w:t>рыжего</w:t>
      </w:r>
      <w:r>
        <w:rPr>
          <w:spacing w:val="20"/>
        </w:rPr>
        <w:t xml:space="preserve"> </w:t>
      </w:r>
      <w:r>
        <w:rPr>
          <w:spacing w:val="-1"/>
        </w:rPr>
        <w:t>цвета,</w:t>
      </w:r>
      <w:r>
        <w:rPr>
          <w:spacing w:val="20"/>
        </w:rPr>
        <w:t xml:space="preserve"> </w:t>
      </w:r>
      <w:r>
        <w:t>хорошо</w:t>
      </w:r>
      <w:r>
        <w:rPr>
          <w:spacing w:val="35"/>
        </w:rPr>
        <w:t xml:space="preserve"> </w:t>
      </w:r>
      <w:r>
        <w:rPr>
          <w:spacing w:val="-1"/>
        </w:rPr>
        <w:t>удерживающий</w:t>
      </w:r>
      <w:r>
        <w:rPr>
          <w:spacing w:val="19"/>
        </w:rPr>
        <w:t xml:space="preserve"> </w:t>
      </w:r>
      <w:r>
        <w:t>тепло,</w:t>
      </w:r>
      <w:r>
        <w:rPr>
          <w:spacing w:val="19"/>
        </w:rPr>
        <w:t xml:space="preserve"> </w:t>
      </w:r>
      <w:r>
        <w:rPr>
          <w:spacing w:val="-1"/>
        </w:rPr>
        <w:t>поэтому</w:t>
      </w:r>
      <w:r>
        <w:rPr>
          <w:spacing w:val="21"/>
        </w:rPr>
        <w:t xml:space="preserve"> </w:t>
      </w:r>
      <w:r>
        <w:rPr>
          <w:spacing w:val="-1"/>
        </w:rPr>
        <w:t>зверь</w:t>
      </w:r>
      <w:proofErr w:type="gramEnd"/>
      <w:r>
        <w:rPr>
          <w:spacing w:val="19"/>
        </w:rPr>
        <w:t xml:space="preserve"> </w:t>
      </w:r>
      <w:r>
        <w:rPr>
          <w:spacing w:val="-1"/>
        </w:rPr>
        <w:t>издавна</w:t>
      </w:r>
      <w:r>
        <w:rPr>
          <w:spacing w:val="19"/>
        </w:rPr>
        <w:t xml:space="preserve"> </w:t>
      </w:r>
      <w:r>
        <w:rPr>
          <w:spacing w:val="-1"/>
        </w:rPr>
        <w:t>был</w:t>
      </w:r>
      <w:r>
        <w:rPr>
          <w:spacing w:val="19"/>
        </w:rPr>
        <w:t xml:space="preserve"> </w:t>
      </w:r>
      <w:r>
        <w:rPr>
          <w:spacing w:val="-1"/>
        </w:rPr>
        <w:t>объектом</w:t>
      </w:r>
      <w:r>
        <w:rPr>
          <w:spacing w:val="19"/>
        </w:rPr>
        <w:t xml:space="preserve"> </w:t>
      </w:r>
      <w:r>
        <w:t>мехового</w:t>
      </w:r>
      <w:r>
        <w:rPr>
          <w:spacing w:val="19"/>
        </w:rPr>
        <w:t xml:space="preserve"> </w:t>
      </w:r>
      <w:r>
        <w:rPr>
          <w:spacing w:val="-1"/>
        </w:rPr>
        <w:t>промысла.</w:t>
      </w:r>
      <w:r>
        <w:rPr>
          <w:spacing w:val="19"/>
        </w:rPr>
        <w:t xml:space="preserve"> </w:t>
      </w:r>
      <w:r>
        <w:rPr>
          <w:spacing w:val="-1"/>
        </w:rPr>
        <w:t>(5)Лисицы</w:t>
      </w:r>
      <w:r>
        <w:rPr>
          <w:spacing w:val="51"/>
        </w:rPr>
        <w:t xml:space="preserve"> </w:t>
      </w:r>
      <w:r>
        <w:rPr>
          <w:spacing w:val="-1"/>
        </w:rPr>
        <w:t>охотятся</w:t>
      </w:r>
      <w:r>
        <w:t xml:space="preserve"> в</w:t>
      </w:r>
      <w:r>
        <w:rPr>
          <w:spacing w:val="1"/>
        </w:rPr>
        <w:t xml:space="preserve"> </w:t>
      </w:r>
      <w:r>
        <w:rPr>
          <w:spacing w:val="-1"/>
        </w:rPr>
        <w:t>основном</w:t>
      </w:r>
      <w:r>
        <w:rPr>
          <w:spacing w:val="1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 xml:space="preserve"> </w:t>
      </w:r>
      <w:r>
        <w:rPr>
          <w:spacing w:val="-1"/>
        </w:rPr>
        <w:t>мышей,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вблизи</w:t>
      </w:r>
      <w:r>
        <w:rPr>
          <w:spacing w:val="1"/>
        </w:rPr>
        <w:t xml:space="preserve"> </w:t>
      </w:r>
      <w:r>
        <w:rPr>
          <w:spacing w:val="-1"/>
        </w:rPr>
        <w:t>человеческого</w:t>
      </w:r>
      <w:r>
        <w:t xml:space="preserve"> </w:t>
      </w:r>
      <w:r>
        <w:rPr>
          <w:spacing w:val="-1"/>
        </w:rPr>
        <w:t>жилья</w:t>
      </w:r>
      <w:r>
        <w:rPr>
          <w:spacing w:val="1"/>
        </w:rPr>
        <w:t xml:space="preserve"> </w:t>
      </w:r>
      <w:r>
        <w:t xml:space="preserve">могут </w:t>
      </w:r>
      <w:r>
        <w:rPr>
          <w:spacing w:val="-1"/>
        </w:rPr>
        <w:t>нападать</w:t>
      </w:r>
      <w:r>
        <w:t xml:space="preserve"> </w:t>
      </w:r>
      <w:r>
        <w:rPr>
          <w:spacing w:val="-1"/>
        </w:rPr>
        <w:t>на</w:t>
      </w:r>
      <w:r>
        <w:rPr>
          <w:spacing w:val="52"/>
        </w:rPr>
        <w:t xml:space="preserve"> </w:t>
      </w:r>
      <w:r>
        <w:t xml:space="preserve">домашнюю </w:t>
      </w:r>
      <w:r>
        <w:rPr>
          <w:spacing w:val="-1"/>
        </w:rPr>
        <w:t>птицу.</w:t>
      </w:r>
      <w:r>
        <w:t xml:space="preserve"> </w:t>
      </w:r>
      <w:r>
        <w:rPr>
          <w:spacing w:val="-1"/>
        </w:rPr>
        <w:t xml:space="preserve">(6)В </w:t>
      </w:r>
      <w:r>
        <w:t>дикой</w:t>
      </w:r>
      <w:r>
        <w:rPr>
          <w:spacing w:val="-1"/>
        </w:rPr>
        <w:t xml:space="preserve"> </w:t>
      </w:r>
      <w:r>
        <w:t xml:space="preserve">природе </w:t>
      </w:r>
      <w:r>
        <w:rPr>
          <w:spacing w:val="-1"/>
        </w:rPr>
        <w:t xml:space="preserve">лисицы </w:t>
      </w:r>
      <w:r>
        <w:t>редко</w:t>
      </w:r>
      <w:r>
        <w:rPr>
          <w:spacing w:val="-1"/>
        </w:rPr>
        <w:t xml:space="preserve"> живут </w:t>
      </w:r>
      <w:r>
        <w:t>более</w:t>
      </w:r>
      <w:r>
        <w:rPr>
          <w:spacing w:val="-2"/>
        </w:rPr>
        <w:t xml:space="preserve"> </w:t>
      </w:r>
      <w:r>
        <w:t>семи</w:t>
      </w:r>
      <w:r>
        <w:rPr>
          <w:spacing w:val="-1"/>
        </w:rPr>
        <w:t xml:space="preserve"> лет.</w:t>
      </w:r>
    </w:p>
    <w:p w:rsidR="00CB0B1A" w:rsidRDefault="00CB0B1A" w:rsidP="00CB0B1A">
      <w:pPr>
        <w:pStyle w:val="a3"/>
        <w:kinsoku w:val="0"/>
        <w:overflowPunct w:val="0"/>
        <w:spacing w:before="183"/>
        <w:ind w:right="207"/>
        <w:jc w:val="both"/>
      </w:pPr>
      <w:r>
        <w:t>7.1.</w:t>
      </w:r>
      <w:r>
        <w:rPr>
          <w:spacing w:val="10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rPr>
          <w:spacing w:val="-1"/>
        </w:rPr>
        <w:t>каких</w:t>
      </w:r>
      <w:r>
        <w:rPr>
          <w:spacing w:val="10"/>
        </w:rPr>
        <w:t xml:space="preserve"> </w:t>
      </w:r>
      <w:r>
        <w:rPr>
          <w:spacing w:val="-1"/>
        </w:rPr>
        <w:t>предложениях</w:t>
      </w:r>
      <w:r>
        <w:rPr>
          <w:spacing w:val="10"/>
        </w:rPr>
        <w:t xml:space="preserve"> </w:t>
      </w:r>
      <w:r>
        <w:rPr>
          <w:spacing w:val="-1"/>
        </w:rPr>
        <w:t>текста</w:t>
      </w:r>
      <w:r>
        <w:rPr>
          <w:spacing w:val="11"/>
        </w:rPr>
        <w:t xml:space="preserve"> </w:t>
      </w:r>
      <w:r>
        <w:t>описываются</w:t>
      </w:r>
      <w:r>
        <w:rPr>
          <w:spacing w:val="10"/>
        </w:rPr>
        <w:t xml:space="preserve"> </w:t>
      </w:r>
      <w:r>
        <w:rPr>
          <w:spacing w:val="-1"/>
        </w:rPr>
        <w:t>признаки,</w:t>
      </w:r>
      <w:r>
        <w:rPr>
          <w:spacing w:val="10"/>
        </w:rPr>
        <w:t xml:space="preserve"> </w:t>
      </w:r>
      <w:r>
        <w:rPr>
          <w:spacing w:val="-1"/>
        </w:rPr>
        <w:t>на</w:t>
      </w:r>
      <w:r>
        <w:rPr>
          <w:spacing w:val="11"/>
        </w:rPr>
        <w:t xml:space="preserve"> </w:t>
      </w:r>
      <w:r>
        <w:rPr>
          <w:spacing w:val="-1"/>
        </w:rPr>
        <w:t>основе</w:t>
      </w:r>
      <w:r>
        <w:rPr>
          <w:spacing w:val="11"/>
        </w:rPr>
        <w:t xml:space="preserve"> </w:t>
      </w:r>
      <w:r>
        <w:rPr>
          <w:spacing w:val="-1"/>
        </w:rPr>
        <w:t>которых</w:t>
      </w:r>
      <w:r>
        <w:rPr>
          <w:spacing w:val="10"/>
        </w:rPr>
        <w:t xml:space="preserve"> </w:t>
      </w:r>
      <w:r>
        <w:t>можно</w:t>
      </w:r>
      <w:r>
        <w:rPr>
          <w:spacing w:val="10"/>
        </w:rPr>
        <w:t xml:space="preserve"> </w:t>
      </w:r>
      <w:r>
        <w:rPr>
          <w:spacing w:val="-1"/>
        </w:rPr>
        <w:t>сделать</w:t>
      </w:r>
      <w:r>
        <w:rPr>
          <w:spacing w:val="45"/>
        </w:rPr>
        <w:t xml:space="preserve"> </w:t>
      </w:r>
      <w:r>
        <w:rPr>
          <w:spacing w:val="-1"/>
        </w:rPr>
        <w:t>вывод</w:t>
      </w:r>
      <w:r>
        <w:rPr>
          <w:spacing w:val="16"/>
        </w:rPr>
        <w:t xml:space="preserve"> </w:t>
      </w:r>
      <w:r>
        <w:t>о</w:t>
      </w:r>
      <w:r>
        <w:rPr>
          <w:spacing w:val="18"/>
        </w:rPr>
        <w:t xml:space="preserve"> </w:t>
      </w:r>
      <w:r>
        <w:t>том,</w:t>
      </w:r>
      <w:r>
        <w:rPr>
          <w:spacing w:val="16"/>
        </w:rPr>
        <w:t xml:space="preserve"> </w:t>
      </w:r>
      <w:r>
        <w:t>что</w:t>
      </w:r>
      <w:r>
        <w:rPr>
          <w:spacing w:val="16"/>
        </w:rPr>
        <w:t xml:space="preserve"> </w:t>
      </w:r>
      <w:r>
        <w:rPr>
          <w:spacing w:val="-1"/>
        </w:rPr>
        <w:t>лисицу</w:t>
      </w:r>
      <w:r>
        <w:rPr>
          <w:spacing w:val="19"/>
        </w:rPr>
        <w:t xml:space="preserve"> </w:t>
      </w:r>
      <w:r>
        <w:rPr>
          <w:spacing w:val="-1"/>
        </w:rPr>
        <w:t>обыкновенную</w:t>
      </w:r>
      <w:r>
        <w:rPr>
          <w:spacing w:val="16"/>
        </w:rPr>
        <w:t xml:space="preserve"> </w:t>
      </w:r>
      <w:r>
        <w:rPr>
          <w:spacing w:val="-1"/>
        </w:rPr>
        <w:t>относят</w:t>
      </w:r>
      <w:r>
        <w:rPr>
          <w:spacing w:val="16"/>
        </w:rPr>
        <w:t xml:space="preserve"> </w:t>
      </w:r>
      <w:r>
        <w:t>к</w:t>
      </w:r>
      <w:r>
        <w:rPr>
          <w:spacing w:val="17"/>
        </w:rPr>
        <w:t xml:space="preserve"> </w:t>
      </w:r>
      <w:r>
        <w:rPr>
          <w:spacing w:val="-1"/>
        </w:rPr>
        <w:t>группе</w:t>
      </w:r>
      <w:r>
        <w:rPr>
          <w:spacing w:val="17"/>
        </w:rPr>
        <w:t xml:space="preserve"> </w:t>
      </w:r>
      <w:r>
        <w:rPr>
          <w:spacing w:val="-1"/>
        </w:rPr>
        <w:t>млекопитающих</w:t>
      </w:r>
      <w:r>
        <w:rPr>
          <w:spacing w:val="16"/>
        </w:rPr>
        <w:t xml:space="preserve"> </w:t>
      </w:r>
      <w:r>
        <w:rPr>
          <w:spacing w:val="-1"/>
        </w:rPr>
        <w:t>животных?</w:t>
      </w:r>
      <w:r>
        <w:rPr>
          <w:spacing w:val="35"/>
          <w:w w:val="99"/>
        </w:rPr>
        <w:t xml:space="preserve"> </w:t>
      </w:r>
      <w:r>
        <w:rPr>
          <w:spacing w:val="-1"/>
        </w:rPr>
        <w:t>Запишите</w:t>
      </w:r>
      <w:r>
        <w:t xml:space="preserve"> номера </w:t>
      </w:r>
      <w:r>
        <w:rPr>
          <w:spacing w:val="-1"/>
        </w:rPr>
        <w:t xml:space="preserve">выбранных </w:t>
      </w:r>
      <w:r>
        <w:t>предложений.</w:t>
      </w:r>
    </w:p>
    <w:p w:rsidR="00CB0B1A" w:rsidRDefault="00CB0B1A" w:rsidP="00CB0B1A">
      <w:pPr>
        <w:pStyle w:val="a3"/>
        <w:kinsoku w:val="0"/>
        <w:overflowPunct w:val="0"/>
      </w:pPr>
    </w:p>
    <w:p w:rsidR="00CB0B1A" w:rsidRDefault="00CB0B1A" w:rsidP="00CB0B1A">
      <w:pPr>
        <w:pStyle w:val="a3"/>
        <w:kinsoku w:val="0"/>
        <w:overflowPunct w:val="0"/>
        <w:jc w:val="both"/>
      </w:pPr>
      <w:r>
        <w:rPr>
          <w:spacing w:val="-1"/>
        </w:rPr>
        <w:t>Ответ:</w:t>
      </w:r>
      <w:r>
        <w:t xml:space="preserve">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                   </w:t>
      </w:r>
      <w:r>
        <w:rPr>
          <w:spacing w:val="2"/>
          <w:u w:val="single"/>
        </w:rPr>
        <w:t xml:space="preserve"> </w: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100"/>
        <w:rPr>
          <w:sz w:val="20"/>
          <w:szCs w:val="20"/>
        </w:rPr>
      </w:pPr>
      <w:r>
        <w:rPr>
          <w:sz w:val="20"/>
          <w:szCs w:val="20"/>
        </w:rPr>
      </w:r>
      <w:r>
        <w:rPr>
          <w:sz w:val="20"/>
          <w:szCs w:val="20"/>
        </w:rPr>
        <w:pict>
          <v:group id="_x0000_s1026" style="width:21.7pt;height:26.75pt;mso-position-horizontal-relative:char;mso-position-vertical-relative:line" coordsize="434,535" o:allowincell="f">
            <v:shape id="_x0000_s1027" style="position:absolute;left:7;top:7;width:160;height:55;mso-position-horizontal-relative:page;mso-position-vertical-relative:page" coordsize="160,55" o:allowincell="f" path="m159,l135,1,113,4,91,8,70,15,49,23,30,34,11,45,,54e" filled="f">
              <v:path arrowok="t"/>
            </v:shape>
            <v:shape id="_x0000_s1028" style="position:absolute;left:7;top:7;width:419;height:520;mso-position-horizontal-relative:page;mso-position-vertical-relative:page" coordsize="419,520" o:allowincell="f" path="m,464r1,1l18,478r19,11l56,498r21,8l98,512r22,4l142,519r25,-1l191,515r24,-5l237,504r21,-8l279,487r19,-11l316,464r17,-14l349,435r14,-16l375,402r12,-18l396,365r8,-20l411,325r4,-21l418,282r-1,-26l415,232r-5,-24l404,185r-7,-21l387,143,377,124,365,105,352,88,337,73,321,58,305,45,287,34,268,24,249,16,229,9,208,4,186,1,164,r-5,e" filled="f">
              <v:path arrowok="t"/>
            </v:shape>
            <v:shape id="_x0000_s1029" type="#_x0000_t202" style="position:absolute;width:434;height:535;mso-position-horizontal-relative:page;mso-position-vertical-relative:page" o:allowincell="f" filled="f" stroked="f">
              <v:textbox style="mso-next-textbox:#_x0000_s1029" inset="0,0,0,0">
                <w:txbxContent>
                  <w:p w:rsidR="00CB0B1A" w:rsidRDefault="00CB0B1A" w:rsidP="00CB0B1A">
                    <w:pPr>
                      <w:pStyle w:val="a3"/>
                      <w:kinsoku w:val="0"/>
                      <w:overflowPunct w:val="0"/>
                      <w:spacing w:before="137"/>
                      <w:ind w:left="107"/>
                    </w:pPr>
                    <w:r>
                      <w:rPr>
                        <w:b/>
                        <w:bCs/>
                      </w:rPr>
                      <w:t>7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line="200" w:lineRule="atLeast"/>
        <w:ind w:left="10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2130425" cy="1638935"/>
            <wp:effectExtent l="19050" t="0" r="3175" b="0"/>
            <wp:docPr id="59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0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425" cy="1638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B1A" w:rsidRDefault="00CB0B1A" w:rsidP="00CB0B1A">
      <w:pPr>
        <w:pStyle w:val="a3"/>
        <w:kinsoku w:val="0"/>
        <w:overflowPunct w:val="0"/>
        <w:spacing w:before="16" w:line="414" w:lineRule="exact"/>
        <w:ind w:right="3477"/>
      </w:pPr>
      <w:r>
        <w:t xml:space="preserve">7.2. </w:t>
      </w:r>
      <w:r>
        <w:rPr>
          <w:spacing w:val="-1"/>
        </w:rPr>
        <w:t>Сделайте</w:t>
      </w:r>
      <w:r>
        <w:t xml:space="preserve"> описание </w:t>
      </w:r>
      <w:r>
        <w:rPr>
          <w:spacing w:val="-1"/>
        </w:rPr>
        <w:t>волка</w:t>
      </w:r>
      <w:r>
        <w:t xml:space="preserve"> серого </w:t>
      </w:r>
      <w:r>
        <w:rPr>
          <w:spacing w:val="-1"/>
        </w:rPr>
        <w:t>по следующему</w:t>
      </w:r>
      <w:r>
        <w:rPr>
          <w:spacing w:val="2"/>
        </w:rPr>
        <w:t xml:space="preserve"> </w:t>
      </w:r>
      <w:r>
        <w:rPr>
          <w:spacing w:val="-1"/>
        </w:rPr>
        <w:t>плану.</w:t>
      </w:r>
      <w:r>
        <w:rPr>
          <w:spacing w:val="27"/>
        </w:rPr>
        <w:t xml:space="preserve"> </w:t>
      </w:r>
      <w:r>
        <w:rPr>
          <w:spacing w:val="-1"/>
        </w:rPr>
        <w:t>А)</w:t>
      </w:r>
      <w:r>
        <w:t xml:space="preserve"> В     </w:t>
      </w:r>
      <w:r>
        <w:rPr>
          <w:spacing w:val="55"/>
        </w:rPr>
        <w:t xml:space="preserve"> </w:t>
      </w:r>
      <w:r>
        <w:t xml:space="preserve">сравнении     </w:t>
      </w:r>
      <w:r>
        <w:rPr>
          <w:spacing w:val="56"/>
        </w:rPr>
        <w:t xml:space="preserve"> </w:t>
      </w:r>
      <w:r>
        <w:t xml:space="preserve">с     </w:t>
      </w:r>
      <w:r>
        <w:rPr>
          <w:spacing w:val="56"/>
        </w:rPr>
        <w:t xml:space="preserve"> </w:t>
      </w:r>
      <w:r>
        <w:t xml:space="preserve">лисицей     </w:t>
      </w:r>
      <w:r>
        <w:rPr>
          <w:spacing w:val="56"/>
        </w:rPr>
        <w:t xml:space="preserve"> </w:t>
      </w:r>
      <w:r>
        <w:rPr>
          <w:spacing w:val="-1"/>
        </w:rPr>
        <w:t>волк</w:t>
      </w:r>
    </w:p>
    <w:p w:rsidR="00CB0B1A" w:rsidRDefault="00CB0B1A" w:rsidP="00CB0B1A">
      <w:pPr>
        <w:pStyle w:val="Heading21"/>
        <w:kinsoku w:val="0"/>
        <w:overflowPunct w:val="0"/>
        <w:spacing w:line="245" w:lineRule="exact"/>
        <w:outlineLvl w:val="9"/>
        <w:rPr>
          <w:b w:val="0"/>
          <w:bCs w:val="0"/>
          <w:spacing w:val="-1"/>
        </w:rPr>
      </w:pPr>
      <w:proofErr w:type="gramStart"/>
      <w:r>
        <w:rPr>
          <w:spacing w:val="-1"/>
          <w:u w:val="thick"/>
        </w:rPr>
        <w:t>крупнее/мельче</w:t>
      </w:r>
      <w:proofErr w:type="gramEnd"/>
      <w:r>
        <w:rPr>
          <w:b w:val="0"/>
          <w:bCs w:val="0"/>
          <w:spacing w:val="-1"/>
        </w:rPr>
        <w:t>.</w:t>
      </w:r>
    </w:p>
    <w:p w:rsidR="00CB0B1A" w:rsidRDefault="00CB0B1A" w:rsidP="00CB0B1A">
      <w:pPr>
        <w:pStyle w:val="a3"/>
        <w:kinsoku w:val="0"/>
        <w:overflowPunct w:val="0"/>
        <w:spacing w:before="200"/>
      </w:pPr>
      <w:r>
        <w:rPr>
          <w:spacing w:val="-1"/>
        </w:rPr>
        <w:t>Ответ:</w:t>
      </w:r>
      <w:r>
        <w:t xml:space="preserve">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                   </w:t>
      </w:r>
      <w:r>
        <w:rPr>
          <w:spacing w:val="2"/>
          <w:u w:val="single"/>
        </w:rPr>
        <w:t xml:space="preserve"> </w:t>
      </w:r>
    </w:p>
    <w:p w:rsidR="00CB0B1A" w:rsidRDefault="00CB0B1A" w:rsidP="00CB0B1A">
      <w:pPr>
        <w:pStyle w:val="a3"/>
        <w:kinsoku w:val="0"/>
        <w:overflowPunct w:val="0"/>
        <w:spacing w:before="10"/>
        <w:rPr>
          <w:sz w:val="35"/>
          <w:szCs w:val="35"/>
        </w:rPr>
      </w:pPr>
    </w:p>
    <w:p w:rsidR="00CB0B1A" w:rsidRDefault="00CB0B1A" w:rsidP="00CB0B1A">
      <w:pPr>
        <w:pStyle w:val="a3"/>
        <w:kinsoku w:val="0"/>
        <w:overflowPunct w:val="0"/>
      </w:pPr>
      <w:r>
        <w:t>Б)</w:t>
      </w:r>
      <w:r>
        <w:rPr>
          <w:spacing w:val="-1"/>
        </w:rPr>
        <w:t xml:space="preserve"> Какой покров </w:t>
      </w:r>
      <w:r>
        <w:t>тела</w:t>
      </w:r>
      <w:r>
        <w:rPr>
          <w:spacing w:val="-2"/>
        </w:rPr>
        <w:t xml:space="preserve"> </w:t>
      </w:r>
      <w:r>
        <w:t xml:space="preserve">у </w:t>
      </w:r>
      <w:r>
        <w:rPr>
          <w:spacing w:val="-1"/>
        </w:rPr>
        <w:t>волка?</w:t>
      </w:r>
    </w:p>
    <w:p w:rsidR="00CB0B1A" w:rsidRDefault="00CB0B1A" w:rsidP="00CB0B1A">
      <w:pPr>
        <w:pStyle w:val="a3"/>
        <w:kinsoku w:val="0"/>
        <w:overflowPunct w:val="0"/>
        <w:spacing w:before="200"/>
      </w:pPr>
      <w:r>
        <w:rPr>
          <w:spacing w:val="-1"/>
        </w:rPr>
        <w:t>Ответ:</w:t>
      </w:r>
      <w:r>
        <w:t xml:space="preserve">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                   </w:t>
      </w:r>
      <w:r>
        <w:rPr>
          <w:spacing w:val="2"/>
          <w:u w:val="single"/>
        </w:rPr>
        <w:t xml:space="preserve"> </w:t>
      </w:r>
    </w:p>
    <w:p w:rsidR="00CB0B1A" w:rsidRDefault="00CB0B1A" w:rsidP="00CB0B1A">
      <w:pPr>
        <w:pStyle w:val="a3"/>
        <w:kinsoku w:val="0"/>
        <w:overflowPunct w:val="0"/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138"/>
      </w:pPr>
      <w:r>
        <w:rPr>
          <w:spacing w:val="-1"/>
        </w:rPr>
        <w:t xml:space="preserve">В) </w:t>
      </w:r>
      <w:r>
        <w:t xml:space="preserve">Чем </w:t>
      </w:r>
      <w:r>
        <w:rPr>
          <w:spacing w:val="-1"/>
        </w:rPr>
        <w:t>волк</w:t>
      </w:r>
      <w:r>
        <w:rPr>
          <w:spacing w:val="-2"/>
        </w:rPr>
        <w:t xml:space="preserve"> </w:t>
      </w:r>
      <w:r>
        <w:rPr>
          <w:spacing w:val="-1"/>
        </w:rPr>
        <w:t>питается?</w:t>
      </w:r>
    </w:p>
    <w:p w:rsidR="00CB0B1A" w:rsidRDefault="00CB0B1A" w:rsidP="00CB0B1A">
      <w:pPr>
        <w:pStyle w:val="a3"/>
        <w:kinsoku w:val="0"/>
        <w:overflowPunct w:val="0"/>
        <w:spacing w:before="200"/>
      </w:pPr>
      <w:r>
        <w:rPr>
          <w:spacing w:val="-1"/>
        </w:rPr>
        <w:t>Ответ:</w:t>
      </w:r>
      <w:r>
        <w:t xml:space="preserve"> </w:t>
      </w:r>
      <w:r>
        <w:rPr>
          <w:w w:val="400"/>
          <w:u w:val="single"/>
        </w:rPr>
        <w:t xml:space="preserve"> </w:t>
      </w:r>
      <w:r>
        <w:rPr>
          <w:u w:val="single"/>
        </w:rPr>
        <w:t xml:space="preserve">                                                           </w:t>
      </w:r>
      <w:r>
        <w:rPr>
          <w:spacing w:val="2"/>
          <w:u w:val="single"/>
        </w:rPr>
        <w:t xml:space="preserve"> </w:t>
      </w:r>
    </w:p>
    <w:p w:rsidR="00CB0B1A" w:rsidRDefault="00CB0B1A" w:rsidP="00CB0B1A">
      <w:pPr>
        <w:pStyle w:val="a3"/>
        <w:kinsoku w:val="0"/>
        <w:overflowPunct w:val="0"/>
      </w:pPr>
    </w:p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7"/>
        <w:rPr>
          <w:sz w:val="11"/>
          <w:szCs w:val="11"/>
        </w:rPr>
      </w:pPr>
    </w:p>
    <w:tbl>
      <w:tblPr>
        <w:tblW w:w="0" w:type="auto"/>
        <w:tblInd w:w="1399" w:type="dxa"/>
        <w:tblLayout w:type="fixed"/>
        <w:tblCellMar>
          <w:left w:w="0" w:type="dxa"/>
          <w:right w:w="0" w:type="dxa"/>
        </w:tblCellMar>
        <w:tblLook w:val="0000"/>
      </w:tblPr>
      <w:tblGrid>
        <w:gridCol w:w="1851"/>
        <w:gridCol w:w="2612"/>
        <w:gridCol w:w="2611"/>
      </w:tblGrid>
      <w:tr w:rsidR="00CB0B1A" w:rsidRPr="00A06BA9" w:rsidTr="00D4689B">
        <w:trPr>
          <w:trHeight w:hRule="exact" w:val="316"/>
        </w:trPr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3"/>
              <w:ind w:left="102"/>
            </w:pPr>
            <w:r w:rsidRPr="00A06BA9">
              <w:rPr>
                <w:b/>
                <w:bCs/>
              </w:rPr>
              <w:t>Номер</w:t>
            </w:r>
            <w:r w:rsidRPr="00A06BA9">
              <w:rPr>
                <w:b/>
                <w:bCs/>
                <w:spacing w:val="-1"/>
              </w:rPr>
              <w:t xml:space="preserve"> задания</w:t>
            </w:r>
          </w:p>
        </w:tc>
        <w:tc>
          <w:tcPr>
            <w:tcW w:w="52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3"/>
              <w:ind w:left="1563"/>
            </w:pPr>
            <w:r w:rsidRPr="00A06BA9">
              <w:rPr>
                <w:b/>
                <w:bCs/>
                <w:spacing w:val="-1"/>
              </w:rPr>
              <w:t xml:space="preserve">Правильный </w:t>
            </w:r>
            <w:r w:rsidRPr="00A06BA9">
              <w:rPr>
                <w:b/>
                <w:bCs/>
              </w:rPr>
              <w:t>ответ</w:t>
            </w:r>
          </w:p>
        </w:tc>
      </w:tr>
      <w:tr w:rsidR="00CB0B1A" w:rsidRPr="00A06BA9" w:rsidTr="00D4689B">
        <w:trPr>
          <w:trHeight w:hRule="exact" w:val="317"/>
        </w:trPr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jc w:val="center"/>
            </w:pPr>
            <w:r w:rsidRPr="00A06BA9">
              <w:t>1.2</w:t>
            </w:r>
          </w:p>
        </w:tc>
        <w:tc>
          <w:tcPr>
            <w:tcW w:w="52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jc w:val="center"/>
            </w:pPr>
            <w:r w:rsidRPr="00A06BA9">
              <w:t>лист</w:t>
            </w:r>
          </w:p>
        </w:tc>
      </w:tr>
      <w:tr w:rsidR="00CB0B1A" w:rsidRPr="00A06BA9" w:rsidTr="00D4689B">
        <w:trPr>
          <w:trHeight w:hRule="exact" w:val="316"/>
        </w:trPr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jc w:val="center"/>
            </w:pPr>
            <w:r w:rsidRPr="00A06BA9">
              <w:t>2</w:t>
            </w:r>
          </w:p>
        </w:tc>
        <w:tc>
          <w:tcPr>
            <w:tcW w:w="52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ind w:left="1"/>
              <w:jc w:val="center"/>
            </w:pPr>
            <w:r w:rsidRPr="00A06BA9">
              <w:t>рост</w:t>
            </w:r>
          </w:p>
        </w:tc>
      </w:tr>
      <w:tr w:rsidR="00CB0B1A" w:rsidRPr="00A06BA9" w:rsidTr="00D4689B">
        <w:trPr>
          <w:trHeight w:hRule="exact" w:val="316"/>
        </w:trPr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jc w:val="center"/>
            </w:pPr>
            <w:r w:rsidRPr="00A06BA9">
              <w:t>3</w:t>
            </w:r>
          </w:p>
        </w:tc>
        <w:tc>
          <w:tcPr>
            <w:tcW w:w="26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ind w:left="1"/>
              <w:jc w:val="center"/>
            </w:pPr>
            <w:r w:rsidRPr="00A06BA9">
              <w:t>441</w:t>
            </w:r>
          </w:p>
        </w:tc>
        <w:tc>
          <w:tcPr>
            <w:tcW w:w="2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jc w:val="center"/>
            </w:pPr>
            <w:r w:rsidRPr="00A06BA9">
              <w:t>424</w:t>
            </w:r>
          </w:p>
        </w:tc>
      </w:tr>
      <w:tr w:rsidR="00CB0B1A" w:rsidRPr="00A06BA9" w:rsidTr="00D4689B">
        <w:trPr>
          <w:trHeight w:hRule="exact" w:val="317"/>
        </w:trPr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jc w:val="center"/>
            </w:pPr>
            <w:r w:rsidRPr="00A06BA9">
              <w:t>4</w:t>
            </w:r>
          </w:p>
        </w:tc>
        <w:tc>
          <w:tcPr>
            <w:tcW w:w="26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ind w:left="705"/>
            </w:pPr>
            <w:r w:rsidRPr="00A06BA9">
              <w:t>цитоплазма</w:t>
            </w:r>
          </w:p>
        </w:tc>
        <w:tc>
          <w:tcPr>
            <w:tcW w:w="2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ind w:left="831"/>
            </w:pPr>
            <w:r w:rsidRPr="00A06BA9">
              <w:rPr>
                <w:spacing w:val="-1"/>
              </w:rPr>
              <w:t>объектив</w:t>
            </w:r>
          </w:p>
        </w:tc>
      </w:tr>
      <w:tr w:rsidR="00CB0B1A" w:rsidRPr="00A06BA9" w:rsidTr="00D4689B">
        <w:trPr>
          <w:trHeight w:hRule="exact" w:val="316"/>
        </w:trPr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jc w:val="center"/>
            </w:pPr>
            <w:r w:rsidRPr="00A06BA9">
              <w:t>5</w:t>
            </w:r>
          </w:p>
        </w:tc>
        <w:tc>
          <w:tcPr>
            <w:tcW w:w="52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ind w:left="1"/>
              <w:jc w:val="center"/>
            </w:pPr>
            <w:r w:rsidRPr="00A06BA9">
              <w:t>51342</w:t>
            </w:r>
          </w:p>
        </w:tc>
      </w:tr>
      <w:tr w:rsidR="00CB0B1A" w:rsidRPr="00A06BA9" w:rsidTr="00D4689B">
        <w:trPr>
          <w:trHeight w:hRule="exact" w:val="1144"/>
        </w:trPr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</w:pP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49"/>
              <w:jc w:val="center"/>
            </w:pPr>
            <w:r w:rsidRPr="00A06BA9">
              <w:t>6.2</w:t>
            </w:r>
          </w:p>
        </w:tc>
        <w:tc>
          <w:tcPr>
            <w:tcW w:w="52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ind w:left="2178" w:right="2176" w:hanging="1"/>
              <w:jc w:val="center"/>
            </w:pPr>
            <w:r w:rsidRPr="00A06BA9">
              <w:rPr>
                <w:spacing w:val="-1"/>
              </w:rPr>
              <w:t>А)</w:t>
            </w:r>
            <w:r w:rsidRPr="00A06BA9">
              <w:t xml:space="preserve"> лён</w:t>
            </w:r>
            <w:r w:rsidRPr="00A06BA9">
              <w:rPr>
                <w:spacing w:val="21"/>
              </w:rPr>
              <w:t xml:space="preserve"> </w:t>
            </w:r>
            <w:r w:rsidRPr="00A06BA9">
              <w:t>Б) горох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jc w:val="center"/>
            </w:pPr>
            <w:r w:rsidRPr="00A06BA9">
              <w:rPr>
                <w:spacing w:val="-1"/>
              </w:rPr>
              <w:t>В)</w:t>
            </w:r>
            <w:r w:rsidRPr="00A06BA9">
              <w:t xml:space="preserve"> пшеница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ind w:left="1"/>
              <w:jc w:val="center"/>
            </w:pPr>
            <w:r w:rsidRPr="00A06BA9">
              <w:t xml:space="preserve">Г) </w:t>
            </w:r>
            <w:r w:rsidRPr="00A06BA9">
              <w:rPr>
                <w:spacing w:val="-1"/>
              </w:rPr>
              <w:t>подсолнечник</w:t>
            </w:r>
          </w:p>
        </w:tc>
      </w:tr>
      <w:tr w:rsidR="00CB0B1A" w:rsidRPr="00A06BA9" w:rsidTr="00D4689B">
        <w:trPr>
          <w:trHeight w:hRule="exact" w:val="869"/>
        </w:trPr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</w:pP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jc w:val="center"/>
            </w:pPr>
            <w:r w:rsidRPr="00A06BA9">
              <w:t>6.3</w:t>
            </w:r>
          </w:p>
        </w:tc>
        <w:tc>
          <w:tcPr>
            <w:tcW w:w="52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jc w:val="center"/>
            </w:pPr>
            <w:r w:rsidRPr="00A06BA9">
              <w:rPr>
                <w:spacing w:val="-1"/>
              </w:rPr>
              <w:t>А)</w:t>
            </w:r>
            <w:r w:rsidRPr="00A06BA9">
              <w:t xml:space="preserve"> лён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ind w:left="1743" w:right="1741"/>
              <w:jc w:val="center"/>
            </w:pPr>
            <w:r w:rsidRPr="00A06BA9">
              <w:t xml:space="preserve">Б) </w:t>
            </w:r>
            <w:r w:rsidRPr="00A06BA9">
              <w:rPr>
                <w:spacing w:val="-1"/>
              </w:rPr>
              <w:t>подсолнечник</w:t>
            </w:r>
            <w:r w:rsidRPr="00A06BA9">
              <w:rPr>
                <w:spacing w:val="20"/>
              </w:rPr>
              <w:t xml:space="preserve"> </w:t>
            </w:r>
            <w:r w:rsidRPr="00A06BA9">
              <w:rPr>
                <w:spacing w:val="-1"/>
              </w:rPr>
              <w:t>В)</w:t>
            </w:r>
            <w:r w:rsidRPr="00A06BA9">
              <w:t xml:space="preserve"> пшеница</w:t>
            </w:r>
          </w:p>
        </w:tc>
      </w:tr>
      <w:tr w:rsidR="00CB0B1A" w:rsidRPr="00A06BA9" w:rsidTr="00D4689B">
        <w:trPr>
          <w:trHeight w:hRule="exact" w:val="592"/>
        </w:trPr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49"/>
              <w:jc w:val="center"/>
            </w:pPr>
            <w:r w:rsidRPr="00A06BA9">
              <w:t>7.1</w:t>
            </w:r>
          </w:p>
        </w:tc>
        <w:tc>
          <w:tcPr>
            <w:tcW w:w="52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 w:line="275" w:lineRule="exact"/>
              <w:ind w:left="1"/>
              <w:jc w:val="center"/>
            </w:pPr>
            <w:r w:rsidRPr="00A06BA9">
              <w:t>234</w:t>
            </w:r>
          </w:p>
          <w:p w:rsidR="00CB0B1A" w:rsidRPr="00A06BA9" w:rsidRDefault="00CB0B1A" w:rsidP="00D4689B">
            <w:pPr>
              <w:pStyle w:val="TableParagraph"/>
              <w:kinsoku w:val="0"/>
              <w:overflowPunct w:val="0"/>
              <w:spacing w:line="275" w:lineRule="exact"/>
              <w:jc w:val="center"/>
            </w:pPr>
            <w:r w:rsidRPr="00A06BA9">
              <w:t>(в</w:t>
            </w:r>
            <w:r w:rsidRPr="00A06BA9">
              <w:rPr>
                <w:spacing w:val="-1"/>
              </w:rPr>
              <w:t xml:space="preserve"> </w:t>
            </w:r>
            <w:r w:rsidRPr="00A06BA9">
              <w:t xml:space="preserve">любой </w:t>
            </w:r>
            <w:r w:rsidRPr="00A06BA9">
              <w:rPr>
                <w:spacing w:val="-1"/>
              </w:rPr>
              <w:t>последовательности)</w:t>
            </w:r>
          </w:p>
        </w:tc>
      </w:tr>
      <w:tr w:rsidR="00CB0B1A" w:rsidRPr="00A06BA9" w:rsidTr="00D4689B">
        <w:trPr>
          <w:trHeight w:hRule="exact" w:val="316"/>
        </w:trPr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jc w:val="center"/>
            </w:pPr>
            <w:r w:rsidRPr="00A06BA9">
              <w:t>8</w:t>
            </w:r>
          </w:p>
        </w:tc>
        <w:tc>
          <w:tcPr>
            <w:tcW w:w="52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0B1A" w:rsidRPr="00A06BA9" w:rsidRDefault="00CB0B1A" w:rsidP="00D4689B">
            <w:pPr>
              <w:pStyle w:val="TableParagraph"/>
              <w:kinsoku w:val="0"/>
              <w:overflowPunct w:val="0"/>
              <w:spacing w:before="11"/>
              <w:ind w:left="1"/>
              <w:jc w:val="center"/>
            </w:pPr>
            <w:r w:rsidRPr="00A06BA9">
              <w:t>521</w:t>
            </w:r>
          </w:p>
        </w:tc>
      </w:tr>
    </w:tbl>
    <w:p w:rsidR="00CB0B1A" w:rsidRDefault="00CB0B1A" w:rsidP="00CB0B1A">
      <w:pPr>
        <w:pStyle w:val="a3"/>
        <w:kinsoku w:val="0"/>
        <w:overflowPunct w:val="0"/>
        <w:rPr>
          <w:sz w:val="20"/>
          <w:szCs w:val="20"/>
        </w:rPr>
      </w:pPr>
    </w:p>
    <w:p w:rsidR="00CB0B1A" w:rsidRDefault="00CB0B1A" w:rsidP="00CB0B1A">
      <w:pPr>
        <w:pStyle w:val="a3"/>
        <w:kinsoku w:val="0"/>
        <w:overflowPunct w:val="0"/>
        <w:spacing w:before="157"/>
        <w:ind w:left="381"/>
        <w:rPr>
          <w:sz w:val="22"/>
          <w:szCs w:val="22"/>
        </w:rPr>
      </w:pPr>
      <w:r>
        <w:rPr>
          <w:sz w:val="22"/>
          <w:szCs w:val="22"/>
        </w:rPr>
        <w:t>©</w:t>
      </w:r>
      <w:r>
        <w:rPr>
          <w:spacing w:val="-7"/>
          <w:sz w:val="22"/>
          <w:szCs w:val="22"/>
        </w:rPr>
        <w:t xml:space="preserve"> </w:t>
      </w:r>
      <w:r>
        <w:rPr>
          <w:sz w:val="22"/>
          <w:szCs w:val="22"/>
        </w:rPr>
        <w:t>2018</w:t>
      </w:r>
      <w:r>
        <w:rPr>
          <w:spacing w:val="-8"/>
          <w:sz w:val="22"/>
          <w:szCs w:val="22"/>
        </w:rPr>
        <w:t xml:space="preserve"> </w:t>
      </w:r>
      <w:r>
        <w:rPr>
          <w:sz w:val="22"/>
          <w:szCs w:val="22"/>
        </w:rPr>
        <w:t>Федеральная</w:t>
      </w:r>
      <w:r>
        <w:rPr>
          <w:spacing w:val="-8"/>
          <w:sz w:val="22"/>
          <w:szCs w:val="22"/>
        </w:rPr>
        <w:t xml:space="preserve"> </w:t>
      </w:r>
      <w:r>
        <w:rPr>
          <w:spacing w:val="-1"/>
          <w:sz w:val="22"/>
          <w:szCs w:val="22"/>
        </w:rPr>
        <w:t>служба</w:t>
      </w:r>
      <w:r>
        <w:rPr>
          <w:spacing w:val="-7"/>
          <w:sz w:val="22"/>
          <w:szCs w:val="22"/>
        </w:rPr>
        <w:t xml:space="preserve"> </w:t>
      </w:r>
      <w:r>
        <w:rPr>
          <w:sz w:val="22"/>
          <w:szCs w:val="22"/>
        </w:rPr>
        <w:t>по</w:t>
      </w:r>
      <w:r>
        <w:rPr>
          <w:spacing w:val="-7"/>
          <w:sz w:val="22"/>
          <w:szCs w:val="22"/>
        </w:rPr>
        <w:t xml:space="preserve"> </w:t>
      </w:r>
      <w:r>
        <w:rPr>
          <w:sz w:val="22"/>
          <w:szCs w:val="22"/>
        </w:rPr>
        <w:t>надзору</w:t>
      </w:r>
      <w:r>
        <w:rPr>
          <w:spacing w:val="-6"/>
          <w:sz w:val="22"/>
          <w:szCs w:val="22"/>
        </w:rPr>
        <w:t xml:space="preserve"> </w:t>
      </w:r>
      <w:r>
        <w:rPr>
          <w:sz w:val="22"/>
          <w:szCs w:val="22"/>
        </w:rPr>
        <w:t>в</w:t>
      </w:r>
      <w:r>
        <w:rPr>
          <w:spacing w:val="-8"/>
          <w:sz w:val="22"/>
          <w:szCs w:val="22"/>
        </w:rPr>
        <w:t xml:space="preserve"> </w:t>
      </w:r>
      <w:r>
        <w:rPr>
          <w:sz w:val="22"/>
          <w:szCs w:val="22"/>
        </w:rPr>
        <w:t>сфере</w:t>
      </w:r>
      <w:r>
        <w:rPr>
          <w:spacing w:val="-7"/>
          <w:sz w:val="22"/>
          <w:szCs w:val="22"/>
        </w:rPr>
        <w:t xml:space="preserve"> </w:t>
      </w:r>
      <w:r>
        <w:rPr>
          <w:sz w:val="22"/>
          <w:szCs w:val="22"/>
        </w:rPr>
        <w:t>образования</w:t>
      </w:r>
      <w:r>
        <w:rPr>
          <w:spacing w:val="-8"/>
          <w:sz w:val="22"/>
          <w:szCs w:val="22"/>
        </w:rPr>
        <w:t xml:space="preserve"> </w:t>
      </w:r>
      <w:r>
        <w:rPr>
          <w:sz w:val="22"/>
          <w:szCs w:val="22"/>
        </w:rPr>
        <w:t>и</w:t>
      </w:r>
      <w:r>
        <w:rPr>
          <w:spacing w:val="-6"/>
          <w:sz w:val="22"/>
          <w:szCs w:val="22"/>
        </w:rPr>
        <w:t xml:space="preserve"> </w:t>
      </w:r>
      <w:r>
        <w:rPr>
          <w:spacing w:val="-1"/>
          <w:sz w:val="22"/>
          <w:szCs w:val="22"/>
        </w:rPr>
        <w:t>науки</w:t>
      </w:r>
      <w:r>
        <w:rPr>
          <w:spacing w:val="-7"/>
          <w:sz w:val="22"/>
          <w:szCs w:val="22"/>
        </w:rPr>
        <w:t xml:space="preserve"> </w:t>
      </w:r>
      <w:r>
        <w:rPr>
          <w:spacing w:val="-1"/>
          <w:sz w:val="22"/>
          <w:szCs w:val="22"/>
        </w:rPr>
        <w:t>Российской</w:t>
      </w:r>
      <w:r>
        <w:rPr>
          <w:spacing w:val="-6"/>
          <w:sz w:val="22"/>
          <w:szCs w:val="22"/>
        </w:rPr>
        <w:t xml:space="preserve"> </w:t>
      </w:r>
      <w:r>
        <w:rPr>
          <w:sz w:val="22"/>
          <w:szCs w:val="22"/>
        </w:rPr>
        <w:t>Федерации</w:t>
      </w:r>
    </w:p>
    <w:p w:rsidR="00132563" w:rsidRDefault="00132563"/>
    <w:sectPr w:rsidR="00132563" w:rsidSect="001325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402"/>
    <w:multiLevelType w:val="multilevel"/>
    <w:tmpl w:val="00000885"/>
    <w:lvl w:ilvl="0">
      <w:start w:val="2"/>
      <w:numFmt w:val="decimal"/>
      <w:lvlText w:val="%1."/>
      <w:lvlJc w:val="left"/>
      <w:pPr>
        <w:ind w:left="358" w:hanging="24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  <w:pPr>
        <w:ind w:left="1281" w:hanging="240"/>
      </w:pPr>
    </w:lvl>
    <w:lvl w:ilvl="2">
      <w:numFmt w:val="bullet"/>
      <w:lvlText w:val="•"/>
      <w:lvlJc w:val="left"/>
      <w:pPr>
        <w:ind w:left="2204" w:hanging="240"/>
      </w:pPr>
    </w:lvl>
    <w:lvl w:ilvl="3">
      <w:numFmt w:val="bullet"/>
      <w:lvlText w:val="•"/>
      <w:lvlJc w:val="left"/>
      <w:pPr>
        <w:ind w:left="3127" w:hanging="240"/>
      </w:pPr>
    </w:lvl>
    <w:lvl w:ilvl="4">
      <w:numFmt w:val="bullet"/>
      <w:lvlText w:val="•"/>
      <w:lvlJc w:val="left"/>
      <w:pPr>
        <w:ind w:left="4049" w:hanging="240"/>
      </w:pPr>
    </w:lvl>
    <w:lvl w:ilvl="5">
      <w:numFmt w:val="bullet"/>
      <w:lvlText w:val="•"/>
      <w:lvlJc w:val="left"/>
      <w:pPr>
        <w:ind w:left="4972" w:hanging="240"/>
      </w:pPr>
    </w:lvl>
    <w:lvl w:ilvl="6">
      <w:numFmt w:val="bullet"/>
      <w:lvlText w:val="•"/>
      <w:lvlJc w:val="left"/>
      <w:pPr>
        <w:ind w:left="5895" w:hanging="240"/>
      </w:pPr>
    </w:lvl>
    <w:lvl w:ilvl="7">
      <w:numFmt w:val="bullet"/>
      <w:lvlText w:val="•"/>
      <w:lvlJc w:val="left"/>
      <w:pPr>
        <w:ind w:left="6818" w:hanging="240"/>
      </w:pPr>
    </w:lvl>
    <w:lvl w:ilvl="8">
      <w:numFmt w:val="bullet"/>
      <w:lvlText w:val="•"/>
      <w:lvlJc w:val="left"/>
      <w:pPr>
        <w:ind w:left="7740" w:hanging="240"/>
      </w:pPr>
    </w:lvl>
  </w:abstractNum>
  <w:abstractNum w:abstractNumId="1">
    <w:nsid w:val="00000403"/>
    <w:multiLevelType w:val="multilevel"/>
    <w:tmpl w:val="00000886"/>
    <w:lvl w:ilvl="0">
      <w:start w:val="1"/>
      <w:numFmt w:val="decimal"/>
      <w:lvlText w:val="%1)"/>
      <w:lvlJc w:val="left"/>
      <w:pPr>
        <w:ind w:left="1118" w:hanging="26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  <w:pPr>
        <w:ind w:left="2077" w:hanging="261"/>
      </w:pPr>
    </w:lvl>
    <w:lvl w:ilvl="2">
      <w:numFmt w:val="bullet"/>
      <w:lvlText w:val="•"/>
      <w:lvlJc w:val="left"/>
      <w:pPr>
        <w:ind w:left="3035" w:hanging="261"/>
      </w:pPr>
    </w:lvl>
    <w:lvl w:ilvl="3">
      <w:numFmt w:val="bullet"/>
      <w:lvlText w:val="•"/>
      <w:lvlJc w:val="left"/>
      <w:pPr>
        <w:ind w:left="3994" w:hanging="261"/>
      </w:pPr>
    </w:lvl>
    <w:lvl w:ilvl="4">
      <w:numFmt w:val="bullet"/>
      <w:lvlText w:val="•"/>
      <w:lvlJc w:val="left"/>
      <w:pPr>
        <w:ind w:left="4953" w:hanging="261"/>
      </w:pPr>
    </w:lvl>
    <w:lvl w:ilvl="5">
      <w:numFmt w:val="bullet"/>
      <w:lvlText w:val="•"/>
      <w:lvlJc w:val="left"/>
      <w:pPr>
        <w:ind w:left="5911" w:hanging="261"/>
      </w:pPr>
    </w:lvl>
    <w:lvl w:ilvl="6">
      <w:numFmt w:val="bullet"/>
      <w:lvlText w:val="•"/>
      <w:lvlJc w:val="left"/>
      <w:pPr>
        <w:ind w:left="6870" w:hanging="261"/>
      </w:pPr>
    </w:lvl>
    <w:lvl w:ilvl="7">
      <w:numFmt w:val="bullet"/>
      <w:lvlText w:val="•"/>
      <w:lvlJc w:val="left"/>
      <w:pPr>
        <w:ind w:left="7828" w:hanging="261"/>
      </w:pPr>
    </w:lvl>
    <w:lvl w:ilvl="8">
      <w:numFmt w:val="bullet"/>
      <w:lvlText w:val="•"/>
      <w:lvlJc w:val="left"/>
      <w:pPr>
        <w:ind w:left="8787" w:hanging="261"/>
      </w:pPr>
    </w:lvl>
  </w:abstractNum>
  <w:abstractNum w:abstractNumId="2">
    <w:nsid w:val="00000404"/>
    <w:multiLevelType w:val="multilevel"/>
    <w:tmpl w:val="00000887"/>
    <w:lvl w:ilvl="0">
      <w:start w:val="1"/>
      <w:numFmt w:val="decimal"/>
      <w:lvlText w:val="%1)"/>
      <w:lvlJc w:val="left"/>
      <w:pPr>
        <w:ind w:left="1118" w:hanging="26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  <w:pPr>
        <w:ind w:left="2077" w:hanging="261"/>
      </w:pPr>
    </w:lvl>
    <w:lvl w:ilvl="2">
      <w:numFmt w:val="bullet"/>
      <w:lvlText w:val="•"/>
      <w:lvlJc w:val="left"/>
      <w:pPr>
        <w:ind w:left="3035" w:hanging="261"/>
      </w:pPr>
    </w:lvl>
    <w:lvl w:ilvl="3">
      <w:numFmt w:val="bullet"/>
      <w:lvlText w:val="•"/>
      <w:lvlJc w:val="left"/>
      <w:pPr>
        <w:ind w:left="3994" w:hanging="261"/>
      </w:pPr>
    </w:lvl>
    <w:lvl w:ilvl="4">
      <w:numFmt w:val="bullet"/>
      <w:lvlText w:val="•"/>
      <w:lvlJc w:val="left"/>
      <w:pPr>
        <w:ind w:left="4953" w:hanging="261"/>
      </w:pPr>
    </w:lvl>
    <w:lvl w:ilvl="5">
      <w:numFmt w:val="bullet"/>
      <w:lvlText w:val="•"/>
      <w:lvlJc w:val="left"/>
      <w:pPr>
        <w:ind w:left="5911" w:hanging="261"/>
      </w:pPr>
    </w:lvl>
    <w:lvl w:ilvl="6">
      <w:numFmt w:val="bullet"/>
      <w:lvlText w:val="•"/>
      <w:lvlJc w:val="left"/>
      <w:pPr>
        <w:ind w:left="6870" w:hanging="261"/>
      </w:pPr>
    </w:lvl>
    <w:lvl w:ilvl="7">
      <w:numFmt w:val="bullet"/>
      <w:lvlText w:val="•"/>
      <w:lvlJc w:val="left"/>
      <w:pPr>
        <w:ind w:left="7828" w:hanging="261"/>
      </w:pPr>
    </w:lvl>
    <w:lvl w:ilvl="8">
      <w:numFmt w:val="bullet"/>
      <w:lvlText w:val="•"/>
      <w:lvlJc w:val="left"/>
      <w:pPr>
        <w:ind w:left="8787" w:hanging="261"/>
      </w:pPr>
    </w:lvl>
  </w:abstractNum>
  <w:abstractNum w:abstractNumId="3">
    <w:nsid w:val="00000405"/>
    <w:multiLevelType w:val="multilevel"/>
    <w:tmpl w:val="00000888"/>
    <w:lvl w:ilvl="0">
      <w:start w:val="1"/>
      <w:numFmt w:val="decimal"/>
      <w:lvlText w:val="%1)"/>
      <w:lvlJc w:val="left"/>
      <w:pPr>
        <w:ind w:left="102" w:hanging="26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  <w:pPr>
        <w:ind w:left="964" w:hanging="261"/>
      </w:pPr>
    </w:lvl>
    <w:lvl w:ilvl="2">
      <w:numFmt w:val="bullet"/>
      <w:lvlText w:val="•"/>
      <w:lvlJc w:val="left"/>
      <w:pPr>
        <w:ind w:left="1825" w:hanging="261"/>
      </w:pPr>
    </w:lvl>
    <w:lvl w:ilvl="3">
      <w:numFmt w:val="bullet"/>
      <w:lvlText w:val="•"/>
      <w:lvlJc w:val="left"/>
      <w:pPr>
        <w:ind w:left="2687" w:hanging="261"/>
      </w:pPr>
    </w:lvl>
    <w:lvl w:ilvl="4">
      <w:numFmt w:val="bullet"/>
      <w:lvlText w:val="•"/>
      <w:lvlJc w:val="left"/>
      <w:pPr>
        <w:ind w:left="3549" w:hanging="261"/>
      </w:pPr>
    </w:lvl>
    <w:lvl w:ilvl="5">
      <w:numFmt w:val="bullet"/>
      <w:lvlText w:val="•"/>
      <w:lvlJc w:val="left"/>
      <w:pPr>
        <w:ind w:left="4411" w:hanging="261"/>
      </w:pPr>
    </w:lvl>
    <w:lvl w:ilvl="6">
      <w:numFmt w:val="bullet"/>
      <w:lvlText w:val="•"/>
      <w:lvlJc w:val="left"/>
      <w:pPr>
        <w:ind w:left="5273" w:hanging="261"/>
      </w:pPr>
    </w:lvl>
    <w:lvl w:ilvl="7">
      <w:numFmt w:val="bullet"/>
      <w:lvlText w:val="•"/>
      <w:lvlJc w:val="left"/>
      <w:pPr>
        <w:ind w:left="6135" w:hanging="261"/>
      </w:pPr>
    </w:lvl>
    <w:lvl w:ilvl="8">
      <w:numFmt w:val="bullet"/>
      <w:lvlText w:val="•"/>
      <w:lvlJc w:val="left"/>
      <w:pPr>
        <w:ind w:left="6997" w:hanging="261"/>
      </w:pPr>
    </w:lvl>
  </w:abstractNum>
  <w:abstractNum w:abstractNumId="4">
    <w:nsid w:val="00000406"/>
    <w:multiLevelType w:val="multilevel"/>
    <w:tmpl w:val="00000889"/>
    <w:lvl w:ilvl="0">
      <w:start w:val="1"/>
      <w:numFmt w:val="decimal"/>
      <w:lvlText w:val="%1)"/>
      <w:lvlJc w:val="left"/>
      <w:pPr>
        <w:ind w:left="362" w:hanging="26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  <w:pPr>
        <w:ind w:left="1198" w:hanging="261"/>
      </w:pPr>
    </w:lvl>
    <w:lvl w:ilvl="2">
      <w:numFmt w:val="bullet"/>
      <w:lvlText w:val="•"/>
      <w:lvlJc w:val="left"/>
      <w:pPr>
        <w:ind w:left="2034" w:hanging="261"/>
      </w:pPr>
    </w:lvl>
    <w:lvl w:ilvl="3">
      <w:numFmt w:val="bullet"/>
      <w:lvlText w:val="•"/>
      <w:lvlJc w:val="left"/>
      <w:pPr>
        <w:ind w:left="2870" w:hanging="261"/>
      </w:pPr>
    </w:lvl>
    <w:lvl w:ilvl="4">
      <w:numFmt w:val="bullet"/>
      <w:lvlText w:val="•"/>
      <w:lvlJc w:val="left"/>
      <w:pPr>
        <w:ind w:left="3705" w:hanging="261"/>
      </w:pPr>
    </w:lvl>
    <w:lvl w:ilvl="5">
      <w:numFmt w:val="bullet"/>
      <w:lvlText w:val="•"/>
      <w:lvlJc w:val="left"/>
      <w:pPr>
        <w:ind w:left="4541" w:hanging="261"/>
      </w:pPr>
    </w:lvl>
    <w:lvl w:ilvl="6">
      <w:numFmt w:val="bullet"/>
      <w:lvlText w:val="•"/>
      <w:lvlJc w:val="left"/>
      <w:pPr>
        <w:ind w:left="5377" w:hanging="261"/>
      </w:pPr>
    </w:lvl>
    <w:lvl w:ilvl="7">
      <w:numFmt w:val="bullet"/>
      <w:lvlText w:val="•"/>
      <w:lvlJc w:val="left"/>
      <w:pPr>
        <w:ind w:left="6213" w:hanging="261"/>
      </w:pPr>
    </w:lvl>
    <w:lvl w:ilvl="8">
      <w:numFmt w:val="bullet"/>
      <w:lvlText w:val="•"/>
      <w:lvlJc w:val="left"/>
      <w:pPr>
        <w:ind w:left="7049" w:hanging="261"/>
      </w:pPr>
    </w:lvl>
  </w:abstractNum>
  <w:abstractNum w:abstractNumId="5">
    <w:nsid w:val="00000407"/>
    <w:multiLevelType w:val="multilevel"/>
    <w:tmpl w:val="0000088A"/>
    <w:lvl w:ilvl="0">
      <w:start w:val="1"/>
      <w:numFmt w:val="decimal"/>
      <w:lvlText w:val="%1)"/>
      <w:lvlJc w:val="left"/>
      <w:pPr>
        <w:ind w:left="102" w:hanging="26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  <w:pPr>
        <w:ind w:left="953" w:hanging="261"/>
      </w:pPr>
    </w:lvl>
    <w:lvl w:ilvl="2">
      <w:numFmt w:val="bullet"/>
      <w:lvlText w:val="•"/>
      <w:lvlJc w:val="left"/>
      <w:pPr>
        <w:ind w:left="1804" w:hanging="261"/>
      </w:pPr>
    </w:lvl>
    <w:lvl w:ilvl="3">
      <w:numFmt w:val="bullet"/>
      <w:lvlText w:val="•"/>
      <w:lvlJc w:val="left"/>
      <w:pPr>
        <w:ind w:left="2656" w:hanging="261"/>
      </w:pPr>
    </w:lvl>
    <w:lvl w:ilvl="4">
      <w:numFmt w:val="bullet"/>
      <w:lvlText w:val="•"/>
      <w:lvlJc w:val="left"/>
      <w:pPr>
        <w:ind w:left="3507" w:hanging="261"/>
      </w:pPr>
    </w:lvl>
    <w:lvl w:ilvl="5">
      <w:numFmt w:val="bullet"/>
      <w:lvlText w:val="•"/>
      <w:lvlJc w:val="left"/>
      <w:pPr>
        <w:ind w:left="4358" w:hanging="261"/>
      </w:pPr>
    </w:lvl>
    <w:lvl w:ilvl="6">
      <w:numFmt w:val="bullet"/>
      <w:lvlText w:val="•"/>
      <w:lvlJc w:val="left"/>
      <w:pPr>
        <w:ind w:left="5210" w:hanging="261"/>
      </w:pPr>
    </w:lvl>
    <w:lvl w:ilvl="7">
      <w:numFmt w:val="bullet"/>
      <w:lvlText w:val="•"/>
      <w:lvlJc w:val="left"/>
      <w:pPr>
        <w:ind w:left="6061" w:hanging="261"/>
      </w:pPr>
    </w:lvl>
    <w:lvl w:ilvl="8">
      <w:numFmt w:val="bullet"/>
      <w:lvlText w:val="•"/>
      <w:lvlJc w:val="left"/>
      <w:pPr>
        <w:ind w:left="6912" w:hanging="261"/>
      </w:pPr>
    </w:lvl>
  </w:abstractNum>
  <w:abstractNum w:abstractNumId="6">
    <w:nsid w:val="04A61657"/>
    <w:multiLevelType w:val="multilevel"/>
    <w:tmpl w:val="5D8427B8"/>
    <w:lvl w:ilvl="0">
      <w:start w:val="1"/>
      <w:numFmt w:val="decimal"/>
      <w:lvlText w:val="%1."/>
      <w:lvlJc w:val="left"/>
      <w:pPr>
        <w:ind w:left="707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414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ind w:left="2121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28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ind w:left="3535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ind w:left="4242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949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ind w:left="5656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ind w:left="6363" w:hanging="283"/>
      </w:pPr>
      <w:rPr>
        <w:rFonts w:cs="Times New Roman"/>
      </w:rPr>
    </w:lvl>
  </w:abstractNum>
  <w:abstractNum w:abstractNumId="7">
    <w:nsid w:val="0B491C4B"/>
    <w:multiLevelType w:val="hybridMultilevel"/>
    <w:tmpl w:val="D1F664CE"/>
    <w:lvl w:ilvl="0" w:tplc="11B254E2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8">
    <w:nsid w:val="12370ED3"/>
    <w:multiLevelType w:val="multilevel"/>
    <w:tmpl w:val="B82619E0"/>
    <w:lvl w:ilvl="0">
      <w:start w:val="1"/>
      <w:numFmt w:val="decimal"/>
      <w:lvlText w:val="%1."/>
      <w:lvlJc w:val="left"/>
      <w:pPr>
        <w:ind w:left="707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414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ind w:left="2121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28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ind w:left="3535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ind w:left="4242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949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ind w:left="5656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ind w:left="6363" w:hanging="283"/>
      </w:pPr>
      <w:rPr>
        <w:rFonts w:cs="Times New Roman"/>
      </w:rPr>
    </w:lvl>
  </w:abstractNum>
  <w:abstractNum w:abstractNumId="9">
    <w:nsid w:val="12C36D6B"/>
    <w:multiLevelType w:val="hybridMultilevel"/>
    <w:tmpl w:val="3D485E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1B1C2E2C"/>
    <w:multiLevelType w:val="multilevel"/>
    <w:tmpl w:val="0D3E5CC8"/>
    <w:lvl w:ilvl="0">
      <w:start w:val="1"/>
      <w:numFmt w:val="decimal"/>
      <w:lvlText w:val="%1."/>
      <w:lvlJc w:val="left"/>
      <w:pPr>
        <w:ind w:left="707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414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ind w:left="2121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28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ind w:left="3535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ind w:left="4242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949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ind w:left="5656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ind w:left="6363" w:hanging="283"/>
      </w:pPr>
      <w:rPr>
        <w:rFonts w:cs="Times New Roman"/>
      </w:rPr>
    </w:lvl>
  </w:abstractNum>
  <w:abstractNum w:abstractNumId="11">
    <w:nsid w:val="226F27C5"/>
    <w:multiLevelType w:val="multilevel"/>
    <w:tmpl w:val="BECC0F12"/>
    <w:lvl w:ilvl="0">
      <w:start w:val="1"/>
      <w:numFmt w:val="decimal"/>
      <w:lvlText w:val="%1."/>
      <w:lvlJc w:val="left"/>
      <w:pPr>
        <w:ind w:left="707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414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ind w:left="2121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28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ind w:left="3535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ind w:left="4242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949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ind w:left="5656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ind w:left="6363" w:hanging="283"/>
      </w:pPr>
      <w:rPr>
        <w:rFonts w:cs="Times New Roman"/>
      </w:rPr>
    </w:lvl>
  </w:abstractNum>
  <w:abstractNum w:abstractNumId="12">
    <w:nsid w:val="2F5C16EE"/>
    <w:multiLevelType w:val="multilevel"/>
    <w:tmpl w:val="D11482C4"/>
    <w:lvl w:ilvl="0">
      <w:start w:val="5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3."/>
      <w:lvlJc w:val="left"/>
      <w:rPr>
        <w:rFonts w:cs="Times New Roman"/>
      </w:rPr>
    </w:lvl>
    <w:lvl w:ilvl="3">
      <w:start w:val="1"/>
      <w:numFmt w:val="decimal"/>
      <w:lvlText w:val="%4."/>
      <w:lvlJc w:val="left"/>
      <w:rPr>
        <w:rFonts w:cs="Times New Roman"/>
      </w:rPr>
    </w:lvl>
    <w:lvl w:ilvl="4">
      <w:start w:val="1"/>
      <w:numFmt w:val="decimal"/>
      <w:lvlText w:val="%5."/>
      <w:lvlJc w:val="left"/>
      <w:rPr>
        <w:rFonts w:cs="Times New Roman"/>
      </w:rPr>
    </w:lvl>
    <w:lvl w:ilvl="5">
      <w:start w:val="1"/>
      <w:numFmt w:val="decimal"/>
      <w:lvlText w:val="%6."/>
      <w:lvlJc w:val="left"/>
      <w:rPr>
        <w:rFonts w:cs="Times New Roman"/>
      </w:rPr>
    </w:lvl>
    <w:lvl w:ilvl="6">
      <w:start w:val="1"/>
      <w:numFmt w:val="decimal"/>
      <w:lvlText w:val="%7."/>
      <w:lvlJc w:val="left"/>
      <w:rPr>
        <w:rFonts w:cs="Times New Roman"/>
      </w:rPr>
    </w:lvl>
    <w:lvl w:ilvl="7">
      <w:start w:val="1"/>
      <w:numFmt w:val="decimal"/>
      <w:lvlText w:val="%8."/>
      <w:lvlJc w:val="left"/>
      <w:rPr>
        <w:rFonts w:cs="Times New Roman"/>
      </w:rPr>
    </w:lvl>
    <w:lvl w:ilvl="8">
      <w:start w:val="1"/>
      <w:numFmt w:val="decimal"/>
      <w:lvlText w:val="%9."/>
      <w:lvlJc w:val="left"/>
      <w:rPr>
        <w:rFonts w:cs="Times New Roman"/>
      </w:rPr>
    </w:lvl>
  </w:abstractNum>
  <w:abstractNum w:abstractNumId="13">
    <w:nsid w:val="311C3772"/>
    <w:multiLevelType w:val="hybridMultilevel"/>
    <w:tmpl w:val="36FA641A"/>
    <w:lvl w:ilvl="0" w:tplc="175A3AB2">
      <w:start w:val="15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7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9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1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3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5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7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9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10" w:hanging="180"/>
      </w:pPr>
      <w:rPr>
        <w:rFonts w:cs="Times New Roman"/>
      </w:rPr>
    </w:lvl>
  </w:abstractNum>
  <w:abstractNum w:abstractNumId="14">
    <w:nsid w:val="32AD5EF5"/>
    <w:multiLevelType w:val="hybridMultilevel"/>
    <w:tmpl w:val="C75238AE"/>
    <w:lvl w:ilvl="0" w:tplc="0419000F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70A41DD"/>
    <w:multiLevelType w:val="hybridMultilevel"/>
    <w:tmpl w:val="AFF61D74"/>
    <w:lvl w:ilvl="0" w:tplc="34FAAA52">
      <w:start w:val="19"/>
      <w:numFmt w:val="decimal"/>
      <w:lvlText w:val="%1."/>
      <w:lvlJc w:val="left"/>
      <w:pPr>
        <w:ind w:left="720" w:hanging="360"/>
      </w:pPr>
      <w:rPr>
        <w:rFonts w:ascii="Calibri" w:eastAsia="Times New Roman" w:hAnsi="Calibri" w:cs="Times New Roman" w:hint="default"/>
        <w:color w:val="auto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413E1B3D"/>
    <w:multiLevelType w:val="hybridMultilevel"/>
    <w:tmpl w:val="5874EF6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E556705"/>
    <w:multiLevelType w:val="multilevel"/>
    <w:tmpl w:val="D06EC9EA"/>
    <w:lvl w:ilvl="0">
      <w:start w:val="1"/>
      <w:numFmt w:val="decimal"/>
      <w:lvlText w:val="%1."/>
      <w:lvlJc w:val="left"/>
      <w:pPr>
        <w:ind w:left="707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414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ind w:left="2121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28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ind w:left="3535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ind w:left="4242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949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ind w:left="5656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ind w:left="6363" w:hanging="283"/>
      </w:pPr>
      <w:rPr>
        <w:rFonts w:cs="Times New Roman"/>
      </w:rPr>
    </w:lvl>
  </w:abstractNum>
  <w:abstractNum w:abstractNumId="18">
    <w:nsid w:val="4F762ADE"/>
    <w:multiLevelType w:val="hybridMultilevel"/>
    <w:tmpl w:val="C2467F06"/>
    <w:lvl w:ilvl="0" w:tplc="04190015">
      <w:start w:val="1"/>
      <w:numFmt w:val="upperLetter"/>
      <w:lvlText w:val="%1."/>
      <w:lvlJc w:val="left"/>
      <w:pPr>
        <w:ind w:left="1004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9">
    <w:nsid w:val="503D6EB3"/>
    <w:multiLevelType w:val="hybridMultilevel"/>
    <w:tmpl w:val="94147252"/>
    <w:lvl w:ilvl="0" w:tplc="04190015">
      <w:start w:val="1"/>
      <w:numFmt w:val="upperLetter"/>
      <w:lvlText w:val="%1."/>
      <w:lvlJc w:val="left"/>
      <w:pPr>
        <w:ind w:left="1004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0">
    <w:nsid w:val="516558F9"/>
    <w:multiLevelType w:val="multilevel"/>
    <w:tmpl w:val="42E6BE64"/>
    <w:lvl w:ilvl="0">
      <w:start w:val="1"/>
      <w:numFmt w:val="decimal"/>
      <w:lvlText w:val="%1."/>
      <w:lvlJc w:val="left"/>
      <w:pPr>
        <w:ind w:left="707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414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ind w:left="2121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28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ind w:left="3535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ind w:left="4242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949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ind w:left="5656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ind w:left="6363" w:hanging="283"/>
      </w:pPr>
      <w:rPr>
        <w:rFonts w:cs="Times New Roman"/>
      </w:rPr>
    </w:lvl>
  </w:abstractNum>
  <w:abstractNum w:abstractNumId="21">
    <w:nsid w:val="52C64ED1"/>
    <w:multiLevelType w:val="multilevel"/>
    <w:tmpl w:val="CC265C58"/>
    <w:lvl w:ilvl="0">
      <w:start w:val="1"/>
      <w:numFmt w:val="decimal"/>
      <w:lvlText w:val="%1."/>
      <w:lvlJc w:val="left"/>
      <w:pPr>
        <w:ind w:left="707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414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ind w:left="2121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28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ind w:left="3535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ind w:left="4242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949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ind w:left="5656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ind w:left="6363" w:hanging="283"/>
      </w:pPr>
      <w:rPr>
        <w:rFonts w:cs="Times New Roman"/>
      </w:rPr>
    </w:lvl>
  </w:abstractNum>
  <w:abstractNum w:abstractNumId="22">
    <w:nsid w:val="5A1C1BF1"/>
    <w:multiLevelType w:val="multilevel"/>
    <w:tmpl w:val="27D4760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3">
    <w:nsid w:val="5F1869E1"/>
    <w:multiLevelType w:val="multilevel"/>
    <w:tmpl w:val="3FF05D92"/>
    <w:lvl w:ilvl="0">
      <w:start w:val="1"/>
      <w:numFmt w:val="decimal"/>
      <w:lvlText w:val="%1."/>
      <w:lvlJc w:val="left"/>
      <w:pPr>
        <w:ind w:left="707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414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ind w:left="2121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28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ind w:left="3535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ind w:left="4242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949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ind w:left="5656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ind w:left="6363" w:hanging="283"/>
      </w:pPr>
      <w:rPr>
        <w:rFonts w:cs="Times New Roman"/>
      </w:rPr>
    </w:lvl>
  </w:abstractNum>
  <w:abstractNum w:abstractNumId="24">
    <w:nsid w:val="60DC2612"/>
    <w:multiLevelType w:val="multilevel"/>
    <w:tmpl w:val="9130852E"/>
    <w:lvl w:ilvl="0">
      <w:start w:val="1"/>
      <w:numFmt w:val="decimal"/>
      <w:lvlText w:val="%1."/>
      <w:lvlJc w:val="left"/>
      <w:pPr>
        <w:ind w:left="707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414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ind w:left="2121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28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ind w:left="3535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ind w:left="4242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949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ind w:left="5656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ind w:left="6363" w:hanging="283"/>
      </w:pPr>
      <w:rPr>
        <w:rFonts w:cs="Times New Roman"/>
      </w:rPr>
    </w:lvl>
  </w:abstractNum>
  <w:abstractNum w:abstractNumId="25">
    <w:nsid w:val="77513878"/>
    <w:multiLevelType w:val="multilevel"/>
    <w:tmpl w:val="38A0CDE0"/>
    <w:lvl w:ilvl="0">
      <w:start w:val="1"/>
      <w:numFmt w:val="decimal"/>
      <w:lvlText w:val="%1."/>
      <w:lvlJc w:val="left"/>
      <w:pPr>
        <w:ind w:left="707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414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ind w:left="2121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28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ind w:left="3535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ind w:left="4242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949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ind w:left="5656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ind w:left="6363" w:hanging="283"/>
      </w:pPr>
      <w:rPr>
        <w:rFonts w:cs="Times New Roman"/>
      </w:rPr>
    </w:lvl>
  </w:abstractNum>
  <w:num w:numId="1">
    <w:abstractNumId w:val="0"/>
  </w:num>
  <w:num w:numId="2">
    <w:abstractNumId w:val="14"/>
  </w:num>
  <w:num w:numId="3">
    <w:abstractNumId w:val="5"/>
  </w:num>
  <w:num w:numId="4">
    <w:abstractNumId w:val="4"/>
  </w:num>
  <w:num w:numId="5">
    <w:abstractNumId w:val="3"/>
  </w:num>
  <w:num w:numId="6">
    <w:abstractNumId w:val="2"/>
  </w:num>
  <w:num w:numId="7">
    <w:abstractNumId w:val="1"/>
  </w:num>
  <w:num w:numId="8">
    <w:abstractNumId w:val="16"/>
  </w:num>
  <w:num w:numId="9">
    <w:abstractNumId w:val="9"/>
  </w:num>
  <w:num w:numId="10">
    <w:abstractNumId w:val="7"/>
  </w:num>
  <w:num w:numId="11">
    <w:abstractNumId w:val="13"/>
  </w:num>
  <w:num w:numId="12">
    <w:abstractNumId w:val="15"/>
  </w:num>
  <w:num w:numId="13">
    <w:abstractNumId w:val="12"/>
  </w:num>
  <w:num w:numId="14">
    <w:abstractNumId w:val="8"/>
  </w:num>
  <w:num w:numId="15">
    <w:abstractNumId w:val="25"/>
  </w:num>
  <w:num w:numId="16">
    <w:abstractNumId w:val="24"/>
  </w:num>
  <w:num w:numId="17">
    <w:abstractNumId w:val="17"/>
  </w:num>
  <w:num w:numId="18">
    <w:abstractNumId w:val="20"/>
  </w:num>
  <w:num w:numId="19">
    <w:abstractNumId w:val="23"/>
  </w:num>
  <w:num w:numId="20">
    <w:abstractNumId w:val="6"/>
  </w:num>
  <w:num w:numId="21">
    <w:abstractNumId w:val="11"/>
  </w:num>
  <w:num w:numId="22">
    <w:abstractNumId w:val="21"/>
  </w:num>
  <w:num w:numId="23">
    <w:abstractNumId w:val="10"/>
  </w:num>
  <w:num w:numId="2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2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2"/>
  <w:proofState w:spelling="clean" w:grammar="clean"/>
  <w:defaultTabStop w:val="708"/>
  <w:characterSpacingControl w:val="doNotCompress"/>
  <w:compat/>
  <w:rsids>
    <w:rsidRoot w:val="00CB0B1A"/>
    <w:rsid w:val="000D1FFB"/>
    <w:rsid w:val="00132563"/>
    <w:rsid w:val="008C0B85"/>
    <w:rsid w:val="00CB0B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0B1A"/>
    <w:pPr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paragraph" w:styleId="2">
    <w:name w:val="heading 2"/>
    <w:basedOn w:val="a"/>
    <w:next w:val="a"/>
    <w:link w:val="20"/>
    <w:uiPriority w:val="99"/>
    <w:qFormat/>
    <w:rsid w:val="00CB0B1A"/>
    <w:pPr>
      <w:widowControl w:val="0"/>
      <w:autoSpaceDE w:val="0"/>
      <w:autoSpaceDN w:val="0"/>
      <w:adjustRightInd w:val="0"/>
      <w:jc w:val="center"/>
      <w:outlineLvl w:val="1"/>
    </w:pPr>
    <w:rPr>
      <w:rFonts w:ascii="Arial" w:eastAsia="Times New Roman" w:hAnsi="Arial" w:cs="Arial"/>
      <w:b/>
      <w:b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9"/>
    <w:rsid w:val="00CB0B1A"/>
    <w:rPr>
      <w:rFonts w:ascii="Arial" w:eastAsia="Times New Roman" w:hAnsi="Arial" w:cs="Arial"/>
      <w:b/>
      <w:bCs/>
      <w:sz w:val="28"/>
      <w:szCs w:val="28"/>
      <w:lang w:eastAsia="ru-RU"/>
    </w:rPr>
  </w:style>
  <w:style w:type="character" w:customStyle="1" w:styleId="Bodytext15">
    <w:name w:val="Body text (15)_"/>
    <w:link w:val="Bodytext151"/>
    <w:uiPriority w:val="99"/>
    <w:locked/>
    <w:rsid w:val="00CB0B1A"/>
    <w:rPr>
      <w:rFonts w:ascii="Times New Roman" w:hAnsi="Times New Roman"/>
      <w:shd w:val="clear" w:color="auto" w:fill="FFFFFF"/>
    </w:rPr>
  </w:style>
  <w:style w:type="paragraph" w:customStyle="1" w:styleId="Bodytext151">
    <w:name w:val="Body text (15)1"/>
    <w:basedOn w:val="a"/>
    <w:link w:val="Bodytext15"/>
    <w:uiPriority w:val="99"/>
    <w:rsid w:val="00CB0B1A"/>
    <w:pPr>
      <w:shd w:val="clear" w:color="auto" w:fill="FFFFFF"/>
      <w:spacing w:after="4200" w:line="216" w:lineRule="exact"/>
      <w:ind w:hanging="520"/>
    </w:pPr>
    <w:rPr>
      <w:rFonts w:eastAsiaTheme="minorHAnsi" w:cstheme="minorBidi"/>
      <w:sz w:val="22"/>
      <w:szCs w:val="22"/>
    </w:rPr>
  </w:style>
  <w:style w:type="paragraph" w:customStyle="1" w:styleId="Default">
    <w:name w:val="Default"/>
    <w:uiPriority w:val="99"/>
    <w:rsid w:val="00CB0B1A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uiPriority w:val="99"/>
    <w:rsid w:val="00CB0B1A"/>
    <w:rPr>
      <w:rFonts w:ascii="Times New Roman" w:hAnsi="Times New Roman"/>
      <w:sz w:val="24"/>
      <w:u w:val="none"/>
      <w:effect w:val="none"/>
    </w:rPr>
  </w:style>
  <w:style w:type="paragraph" w:customStyle="1" w:styleId="Heading11">
    <w:name w:val="Heading 11"/>
    <w:basedOn w:val="a"/>
    <w:uiPriority w:val="99"/>
    <w:rsid w:val="00CB0B1A"/>
    <w:pPr>
      <w:autoSpaceDE w:val="0"/>
      <w:autoSpaceDN w:val="0"/>
      <w:adjustRightInd w:val="0"/>
      <w:ind w:left="668"/>
      <w:outlineLvl w:val="0"/>
    </w:pPr>
    <w:rPr>
      <w:b/>
      <w:lang w:eastAsia="ru-RU"/>
    </w:rPr>
  </w:style>
  <w:style w:type="paragraph" w:styleId="a3">
    <w:name w:val="Body Text"/>
    <w:basedOn w:val="a"/>
    <w:link w:val="a4"/>
    <w:uiPriority w:val="99"/>
    <w:rsid w:val="00CB0B1A"/>
    <w:pPr>
      <w:autoSpaceDE w:val="0"/>
      <w:autoSpaceDN w:val="0"/>
      <w:adjustRightInd w:val="0"/>
    </w:pPr>
  </w:style>
  <w:style w:type="character" w:customStyle="1" w:styleId="a4">
    <w:name w:val="Основной текст Знак"/>
    <w:basedOn w:val="a0"/>
    <w:link w:val="a3"/>
    <w:uiPriority w:val="99"/>
    <w:rsid w:val="00CB0B1A"/>
    <w:rPr>
      <w:rFonts w:ascii="Times New Roman" w:eastAsia="Calibri" w:hAnsi="Times New Roman" w:cs="Times New Roman"/>
      <w:sz w:val="24"/>
      <w:szCs w:val="24"/>
    </w:rPr>
  </w:style>
  <w:style w:type="paragraph" w:styleId="a5">
    <w:name w:val="List Paragraph"/>
    <w:basedOn w:val="a"/>
    <w:uiPriority w:val="99"/>
    <w:qFormat/>
    <w:rsid w:val="00CB0B1A"/>
    <w:pPr>
      <w:ind w:left="720"/>
      <w:contextualSpacing/>
    </w:pPr>
  </w:style>
  <w:style w:type="paragraph" w:customStyle="1" w:styleId="TableParagraph">
    <w:name w:val="Table Paragraph"/>
    <w:basedOn w:val="a"/>
    <w:uiPriority w:val="99"/>
    <w:rsid w:val="00CB0B1A"/>
    <w:pPr>
      <w:autoSpaceDE w:val="0"/>
      <w:autoSpaceDN w:val="0"/>
      <w:adjustRightInd w:val="0"/>
    </w:pPr>
  </w:style>
  <w:style w:type="paragraph" w:customStyle="1" w:styleId="Heading21">
    <w:name w:val="Heading 21"/>
    <w:basedOn w:val="a"/>
    <w:uiPriority w:val="99"/>
    <w:rsid w:val="00CB0B1A"/>
    <w:pPr>
      <w:autoSpaceDE w:val="0"/>
      <w:autoSpaceDN w:val="0"/>
      <w:adjustRightInd w:val="0"/>
      <w:ind w:left="750"/>
      <w:outlineLvl w:val="1"/>
    </w:pPr>
    <w:rPr>
      <w:b/>
      <w:bCs/>
    </w:rPr>
  </w:style>
  <w:style w:type="paragraph" w:styleId="a6">
    <w:name w:val="Balloon Text"/>
    <w:basedOn w:val="a"/>
    <w:link w:val="a7"/>
    <w:uiPriority w:val="99"/>
    <w:semiHidden/>
    <w:rsid w:val="00CB0B1A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B0B1A"/>
    <w:rPr>
      <w:rFonts w:ascii="Tahoma" w:eastAsia="Calibri" w:hAnsi="Tahoma" w:cs="Tahoma"/>
      <w:sz w:val="16"/>
      <w:szCs w:val="16"/>
    </w:rPr>
  </w:style>
  <w:style w:type="paragraph" w:customStyle="1" w:styleId="c3">
    <w:name w:val="c3"/>
    <w:basedOn w:val="a"/>
    <w:uiPriority w:val="99"/>
    <w:rsid w:val="00CB0B1A"/>
    <w:pPr>
      <w:spacing w:before="100" w:beforeAutospacing="1" w:after="100" w:afterAutospacing="1"/>
    </w:pPr>
    <w:rPr>
      <w:rFonts w:eastAsia="Times New Roman"/>
      <w:lang w:eastAsia="ru-RU"/>
    </w:rPr>
  </w:style>
  <w:style w:type="character" w:customStyle="1" w:styleId="c1">
    <w:name w:val="c1"/>
    <w:basedOn w:val="a0"/>
    <w:uiPriority w:val="99"/>
    <w:rsid w:val="00CB0B1A"/>
    <w:rPr>
      <w:rFonts w:cs="Times New Roman"/>
    </w:rPr>
  </w:style>
  <w:style w:type="character" w:customStyle="1" w:styleId="c4">
    <w:name w:val="c4"/>
    <w:basedOn w:val="a0"/>
    <w:uiPriority w:val="99"/>
    <w:rsid w:val="00CB0B1A"/>
    <w:rPr>
      <w:rFonts w:cs="Times New Roman"/>
    </w:rPr>
  </w:style>
  <w:style w:type="character" w:customStyle="1" w:styleId="c2">
    <w:name w:val="c2"/>
    <w:basedOn w:val="a0"/>
    <w:uiPriority w:val="99"/>
    <w:rsid w:val="00CB0B1A"/>
    <w:rPr>
      <w:rFonts w:cs="Times New Roman"/>
    </w:rPr>
  </w:style>
  <w:style w:type="paragraph" w:styleId="a8">
    <w:name w:val="Normal (Web)"/>
    <w:basedOn w:val="a"/>
    <w:uiPriority w:val="99"/>
    <w:semiHidden/>
    <w:rsid w:val="00CB0B1A"/>
    <w:pPr>
      <w:spacing w:before="100" w:beforeAutospacing="1" w:after="100" w:afterAutospacing="1"/>
    </w:pPr>
    <w:rPr>
      <w:rFonts w:eastAsia="Times New Roman"/>
      <w:lang w:eastAsia="ru-RU"/>
    </w:rPr>
  </w:style>
  <w:style w:type="character" w:styleId="a9">
    <w:name w:val="Strong"/>
    <w:basedOn w:val="a0"/>
    <w:uiPriority w:val="99"/>
    <w:qFormat/>
    <w:rsid w:val="00CB0B1A"/>
    <w:rPr>
      <w:rFonts w:cs="Times New Roman"/>
      <w:b/>
      <w:bCs/>
    </w:rPr>
  </w:style>
  <w:style w:type="character" w:styleId="aa">
    <w:name w:val="Emphasis"/>
    <w:basedOn w:val="a0"/>
    <w:uiPriority w:val="99"/>
    <w:qFormat/>
    <w:rsid w:val="00CB0B1A"/>
    <w:rPr>
      <w:rFonts w:cs="Times New Roman"/>
      <w:i/>
      <w:iCs/>
    </w:rPr>
  </w:style>
  <w:style w:type="paragraph" w:customStyle="1" w:styleId="c5">
    <w:name w:val="c5"/>
    <w:basedOn w:val="a"/>
    <w:uiPriority w:val="99"/>
    <w:rsid w:val="00CB0B1A"/>
    <w:pPr>
      <w:spacing w:before="100" w:beforeAutospacing="1" w:after="100" w:afterAutospacing="1"/>
    </w:pPr>
    <w:rPr>
      <w:rFonts w:eastAsia="Times New Roman"/>
      <w:lang w:eastAsia="ru-RU"/>
    </w:rPr>
  </w:style>
  <w:style w:type="table" w:styleId="ab">
    <w:name w:val="Table Grid"/>
    <w:basedOn w:val="a1"/>
    <w:uiPriority w:val="99"/>
    <w:rsid w:val="00CB0B1A"/>
    <w:pPr>
      <w:spacing w:after="0" w:line="240" w:lineRule="auto"/>
    </w:pPr>
    <w:rPr>
      <w:rFonts w:ascii="Calibri" w:eastAsia="Calibri" w:hAnsi="Calibri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andard">
    <w:name w:val="Standard"/>
    <w:uiPriority w:val="99"/>
    <w:rsid w:val="00CB0B1A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SimSun" w:hAnsi="Arial" w:cs="Mangal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uiPriority w:val="99"/>
    <w:rsid w:val="00CB0B1A"/>
    <w:pPr>
      <w:spacing w:after="120"/>
    </w:pPr>
  </w:style>
  <w:style w:type="paragraph" w:customStyle="1" w:styleId="TableContents">
    <w:name w:val="Table Contents"/>
    <w:basedOn w:val="Standard"/>
    <w:uiPriority w:val="99"/>
    <w:rsid w:val="00CB0B1A"/>
    <w:pPr>
      <w:suppressLineNumbers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1041</Words>
  <Characters>5938</Characters>
  <Application>Microsoft Office Word</Application>
  <DocSecurity>0</DocSecurity>
  <Lines>49</Lines>
  <Paragraphs>13</Paragraphs>
  <ScaleCrop>false</ScaleCrop>
  <Company/>
  <LinksUpToDate>false</LinksUpToDate>
  <CharactersWithSpaces>6966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dcterms:created xsi:type="dcterms:W3CDTF">2018-04-25T17:30:00Z</dcterms:created>
  <dcterms:modified xsi:type="dcterms:W3CDTF">2018-04-25T17:31:00Z</dcterms:modified>
</cp:coreProperties>
</file>